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0A0"/>
      </w:tblPr>
      <w:tblGrid>
        <w:gridCol w:w="3793"/>
        <w:gridCol w:w="992"/>
        <w:gridCol w:w="4785"/>
      </w:tblGrid>
      <w:tr w:rsidR="003F63A5" w:rsidRPr="001E2C05" w:rsidTr="00022B47">
        <w:tc>
          <w:tcPr>
            <w:tcW w:w="3794" w:type="dxa"/>
          </w:tcPr>
          <w:p w:rsidR="003F63A5" w:rsidRPr="001E2C05" w:rsidRDefault="003F63A5" w:rsidP="00022B47">
            <w:pPr>
              <w:jc w:val="center"/>
            </w:pPr>
          </w:p>
        </w:tc>
        <w:tc>
          <w:tcPr>
            <w:tcW w:w="992" w:type="dxa"/>
          </w:tcPr>
          <w:p w:rsidR="003F63A5" w:rsidRPr="001E2C05" w:rsidRDefault="003F63A5" w:rsidP="00022B47">
            <w:pPr>
              <w:jc w:val="right"/>
            </w:pPr>
          </w:p>
        </w:tc>
        <w:tc>
          <w:tcPr>
            <w:tcW w:w="4785" w:type="dxa"/>
          </w:tcPr>
          <w:p w:rsidR="003F63A5" w:rsidRPr="001E2C05" w:rsidRDefault="003F63A5" w:rsidP="00022B47">
            <w:pPr>
              <w:suppressAutoHyphens/>
              <w:ind w:firstLine="5744"/>
            </w:pPr>
            <w:proofErr w:type="spellStart"/>
            <w:r w:rsidRPr="001E2C05">
              <w:t>П</w:t>
            </w:r>
            <w:r w:rsidR="00386DD1" w:rsidRPr="001E2C05">
              <w:t>П</w:t>
            </w:r>
            <w:r w:rsidRPr="001E2C05">
              <w:t>риложение</w:t>
            </w:r>
            <w:proofErr w:type="spellEnd"/>
            <w:r w:rsidRPr="001E2C05">
              <w:t xml:space="preserve"> к ППКРС                              </w:t>
            </w:r>
            <w:proofErr w:type="gramStart"/>
            <w:r w:rsidRPr="001E2C05">
              <w:t>Утверждена</w:t>
            </w:r>
            <w:proofErr w:type="gramEnd"/>
            <w:r w:rsidRPr="001E2C05">
              <w:t xml:space="preserve"> приказом директора   КГБПОУ «Ребрихинский лицей ПО»                                    от «__» _______20__  № ___</w:t>
            </w:r>
          </w:p>
          <w:p w:rsidR="003F63A5" w:rsidRPr="001E2C05" w:rsidRDefault="003F63A5" w:rsidP="00022B47">
            <w:pPr>
              <w:jc w:val="both"/>
            </w:pPr>
          </w:p>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 xml:space="preserve">рабочая ПРОГРАММа </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ОБЩЕОБРАЗОВАТЕЛЬНОЙ  УЧЕБНОЙ ДИСЦИПЛИНЫ</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оУд</w:t>
      </w:r>
      <w:r w:rsidR="00B64CB7" w:rsidRPr="001E2C05">
        <w:rPr>
          <w:b/>
          <w:caps/>
        </w:rPr>
        <w:t>Б</w:t>
      </w:r>
      <w:r w:rsidRPr="001E2C05">
        <w:rPr>
          <w:b/>
          <w:caps/>
        </w:rPr>
        <w:t xml:space="preserve">.02 </w:t>
      </w:r>
      <w:r w:rsidR="0032504F" w:rsidRPr="001E2C05">
        <w:rPr>
          <w:b/>
          <w:caps/>
        </w:rPr>
        <w:t>«</w:t>
      </w:r>
      <w:r w:rsidRPr="001E2C05">
        <w:rPr>
          <w:b/>
          <w:caps/>
        </w:rPr>
        <w:t>Литература»</w:t>
      </w:r>
    </w:p>
    <w:p w:rsidR="003F63A5" w:rsidRPr="001E2C05" w:rsidRDefault="003F63A5" w:rsidP="00860BAF">
      <w:pPr>
        <w:jc w:val="center"/>
      </w:pPr>
      <w:r w:rsidRPr="001E2C05">
        <w:t xml:space="preserve">Профиль профессионального образования: </w:t>
      </w:r>
      <w:r w:rsidRPr="001E2C05">
        <w:rPr>
          <w:u w:val="single"/>
        </w:rPr>
        <w:t>естественнонаучный</w:t>
      </w:r>
    </w:p>
    <w:p w:rsidR="003F63A5" w:rsidRPr="001E2C05" w:rsidRDefault="003F63A5" w:rsidP="00860BAF">
      <w:pPr>
        <w:jc w:val="center"/>
      </w:pPr>
      <w:r w:rsidRPr="001E2C05">
        <w:t xml:space="preserve">Профессия СПО: </w:t>
      </w:r>
      <w:r w:rsidR="00340F3E" w:rsidRPr="001E2C05">
        <w:rPr>
          <w:u w:val="single"/>
        </w:rPr>
        <w:t>43.</w:t>
      </w:r>
      <w:r w:rsidRPr="001E2C05">
        <w:rPr>
          <w:u w:val="single"/>
        </w:rPr>
        <w:t>01.</w:t>
      </w:r>
      <w:r w:rsidR="00340F3E" w:rsidRPr="001E2C05">
        <w:rPr>
          <w:u w:val="single"/>
        </w:rPr>
        <w:t>09</w:t>
      </w:r>
      <w:r w:rsidRPr="001E2C05">
        <w:rPr>
          <w:u w:val="single"/>
        </w:rPr>
        <w:t xml:space="preserve"> Повар, кондитер</w:t>
      </w:r>
      <w:r w:rsidRPr="001E2C05">
        <w:t xml:space="preserve"> </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1E2C05">
        <w:rPr>
          <w:spacing w:val="-2"/>
        </w:rPr>
        <w:t>Ребриха 2017</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proofErr w:type="gramStart"/>
      <w:r w:rsidRPr="001E2C05">
        <w:lastRenderedPageBreak/>
        <w:t>Рабочая программа учебной дисциплины</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2 от 23</w:t>
      </w:r>
      <w:proofErr w:type="gramEnd"/>
      <w:r w:rsidRPr="001E2C05">
        <w:rPr>
          <w:rStyle w:val="4"/>
          <w:rFonts w:ascii="Times New Roman" w:hAnsi="Times New Roman" w:cs="Times New Roman"/>
          <w:i w:val="0"/>
          <w:iCs w:val="0"/>
          <w:sz w:val="24"/>
          <w:szCs w:val="24"/>
        </w:rPr>
        <w:t xml:space="preserve">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Организация-разработчик: КГБПОУ «Ребрихинский лицей </w:t>
      </w:r>
      <w:proofErr w:type="gramStart"/>
      <w:r w:rsidRPr="001E2C05">
        <w:t>ПО</w:t>
      </w:r>
      <w:proofErr w:type="gramEnd"/>
      <w:r w:rsidRPr="001E2C05">
        <w:t>»</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proofErr w:type="spellStart"/>
      <w:r w:rsidR="001545BA" w:rsidRPr="001E2C05">
        <w:t>Гаан</w:t>
      </w:r>
      <w:proofErr w:type="spellEnd"/>
      <w:r w:rsidR="001545BA" w:rsidRPr="001E2C05">
        <w:t xml:space="preserve"> М.П., преподаватель русского языка и литературы</w:t>
      </w:r>
    </w:p>
    <w:p w:rsidR="003F63A5" w:rsidRPr="001E2C05" w:rsidRDefault="003F63A5" w:rsidP="00860BAF">
      <w:pPr>
        <w:widowControl w:val="0"/>
        <w:suppressAutoHyphens/>
      </w:pPr>
    </w:p>
    <w:p w:rsidR="003F63A5" w:rsidRPr="001E2C05" w:rsidRDefault="003F63A5" w:rsidP="00860BAF">
      <w:pPr>
        <w:widowControl w:val="0"/>
        <w:suppressAutoHyphens/>
      </w:pPr>
    </w:p>
    <w:p w:rsidR="003F63A5" w:rsidRPr="001E2C05" w:rsidRDefault="003F63A5" w:rsidP="00860BAF">
      <w:pPr>
        <w:shd w:val="clear" w:color="auto" w:fill="FFFFFF"/>
        <w:tabs>
          <w:tab w:val="left" w:pos="10992"/>
          <w:tab w:val="left" w:pos="11908"/>
          <w:tab w:val="left" w:pos="12824"/>
          <w:tab w:val="left" w:pos="13740"/>
          <w:tab w:val="left" w:pos="14656"/>
        </w:tabs>
      </w:pPr>
      <w:proofErr w:type="gramStart"/>
      <w:r w:rsidRPr="001E2C05">
        <w:t>Рекомендована</w:t>
      </w:r>
      <w:proofErr w:type="gramEnd"/>
      <w:r w:rsidRPr="001E2C05">
        <w:t xml:space="preserve"> методической комиссией (МК) преподавателей общеобразовательных дисциплин протокол № </w:t>
      </w:r>
      <w:r w:rsidR="00A6767F" w:rsidRPr="001E2C05">
        <w:t xml:space="preserve">10 </w:t>
      </w:r>
      <w:r w:rsidRPr="001E2C05">
        <w:t xml:space="preserve"> от «</w:t>
      </w:r>
      <w:r w:rsidR="00FC650F" w:rsidRPr="001E2C05">
        <w:t>22» июня 2017</w:t>
      </w:r>
      <w:r w:rsidRPr="001E2C05">
        <w:t xml:space="preserve"> г.</w:t>
      </w:r>
    </w:p>
    <w:p w:rsidR="003F63A5" w:rsidRPr="001E2C05" w:rsidRDefault="003F63A5" w:rsidP="00860BAF">
      <w:pPr>
        <w:shd w:val="clear" w:color="auto" w:fill="FFFFFF"/>
        <w:tabs>
          <w:tab w:val="left" w:pos="10992"/>
          <w:tab w:val="left" w:pos="11908"/>
          <w:tab w:val="left" w:pos="12824"/>
          <w:tab w:val="left" w:pos="13740"/>
          <w:tab w:val="left" w:pos="14656"/>
        </w:tab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Председатель МК</w:t>
      </w:r>
      <w:r w:rsidR="006D0C0E">
        <w:t xml:space="preserve"> ООД</w:t>
      </w:r>
      <w:r w:rsidRPr="001E2C05">
        <w:t xml:space="preserve"> ________________ (</w:t>
      </w:r>
      <w:r w:rsidRPr="001E2C05">
        <w:rPr>
          <w:u w:val="single"/>
        </w:rPr>
        <w:t>Т.С. Чернакова</w:t>
      </w:r>
      <w:r w:rsidRPr="001E2C05">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t>Согласована</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rPr>
          <w:u w:val="single"/>
        </w:rPr>
        <w:t>заместитель директора по ООД</w:t>
      </w:r>
      <w:r w:rsidRPr="001E2C05">
        <w:t xml:space="preserve"> _______________</w:t>
      </w:r>
      <w:r w:rsidR="00A81A68" w:rsidRPr="001E2C05">
        <w:t xml:space="preserve">  </w:t>
      </w:r>
      <w:r w:rsidRPr="001E2C05">
        <w:t>(</w:t>
      </w:r>
      <w:r w:rsidRPr="001E2C05">
        <w:rPr>
          <w:u w:val="single"/>
        </w:rPr>
        <w:t>Т.Ю. Загоруйко</w:t>
      </w:r>
      <w:r w:rsidRPr="001E2C05">
        <w:t>)</w:t>
      </w:r>
    </w:p>
    <w:p w:rsidR="003F63A5" w:rsidRPr="001E2C05" w:rsidRDefault="003F63A5" w:rsidP="00860BAF">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должность                                                            подпись                      инициалы, фамилия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br w:type="page"/>
      </w: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3F63A5" w:rsidRPr="001E2C05" w:rsidTr="00022B47">
        <w:tc>
          <w:tcPr>
            <w:tcW w:w="8505" w:type="dxa"/>
          </w:tcPr>
          <w:p w:rsidR="003F63A5" w:rsidRPr="001E2C05" w:rsidRDefault="003F63A5" w:rsidP="00022B47">
            <w:pPr>
              <w:pStyle w:val="1"/>
              <w:spacing w:line="276" w:lineRule="auto"/>
              <w:jc w:val="both"/>
              <w:rPr>
                <w:b/>
                <w:bCs/>
                <w:caps/>
              </w:rPr>
            </w:pPr>
          </w:p>
        </w:tc>
        <w:tc>
          <w:tcPr>
            <w:tcW w:w="1418" w:type="dxa"/>
          </w:tcPr>
          <w:p w:rsidR="003F63A5" w:rsidRPr="001E2C05" w:rsidRDefault="003F63A5" w:rsidP="00022B47">
            <w:pPr>
              <w:jc w:val="center"/>
            </w:pPr>
            <w:r w:rsidRPr="001E2C05">
              <w:t>стр.</w:t>
            </w:r>
          </w:p>
        </w:tc>
      </w:tr>
      <w:tr w:rsidR="003F63A5" w:rsidRPr="001E2C05" w:rsidTr="00022B47">
        <w:tc>
          <w:tcPr>
            <w:tcW w:w="8505" w:type="dxa"/>
          </w:tcPr>
          <w:p w:rsidR="003F63A5" w:rsidRPr="001E2C05" w:rsidRDefault="003F63A5" w:rsidP="00340F3E">
            <w:pPr>
              <w:pStyle w:val="1"/>
              <w:numPr>
                <w:ilvl w:val="0"/>
                <w:numId w:val="32"/>
              </w:numPr>
              <w:ind w:left="-2" w:firstLine="0"/>
              <w:jc w:val="both"/>
              <w:rPr>
                <w:caps/>
              </w:rPr>
            </w:pPr>
            <w:r w:rsidRPr="001E2C05">
              <w:t>Пояснительная записка</w:t>
            </w:r>
          </w:p>
          <w:p w:rsidR="003F63A5" w:rsidRPr="001E2C05" w:rsidRDefault="003F63A5" w:rsidP="00340F3E">
            <w:pPr>
              <w:tabs>
                <w:tab w:val="num" w:pos="426"/>
              </w:tabs>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ind w:left="-2" w:firstLine="0"/>
              <w:jc w:val="both"/>
            </w:pPr>
            <w:r w:rsidRPr="001E2C05">
              <w:t>Тематический план</w:t>
            </w:r>
          </w:p>
          <w:p w:rsidR="003F63A5" w:rsidRPr="001E2C05" w:rsidRDefault="003F63A5" w:rsidP="00340F3E">
            <w:pPr>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Содержание учебной дисциплины</w:t>
            </w:r>
          </w:p>
          <w:p w:rsidR="003F63A5" w:rsidRPr="001E2C05" w:rsidRDefault="003F63A5" w:rsidP="00022B47">
            <w:pPr>
              <w:pStyle w:val="1"/>
              <w:jc w:val="both"/>
            </w:pPr>
          </w:p>
        </w:tc>
        <w:tc>
          <w:tcPr>
            <w:tcW w:w="1418" w:type="dxa"/>
          </w:tcPr>
          <w:p w:rsidR="003F63A5" w:rsidRPr="001E2C05" w:rsidRDefault="003F63A5" w:rsidP="00022B47">
            <w:pPr>
              <w:jc w:val="center"/>
            </w:pPr>
          </w:p>
        </w:tc>
      </w:tr>
      <w:tr w:rsidR="003F63A5" w:rsidRPr="001E2C05" w:rsidTr="00022B47">
        <w:trPr>
          <w:trHeight w:val="670"/>
        </w:trPr>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Условия реализации рабочей программы учебной дисциплины</w:t>
            </w:r>
          </w:p>
          <w:p w:rsidR="003F63A5" w:rsidRPr="001E2C05" w:rsidRDefault="003F63A5" w:rsidP="00022B47">
            <w:pPr>
              <w:pStyle w:val="1"/>
              <w:tabs>
                <w:tab w:val="num" w:pos="0"/>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Контроль и оценка результатов освоения учебной дисциплины</w:t>
            </w:r>
          </w:p>
          <w:p w:rsidR="003F63A5" w:rsidRPr="001E2C05" w:rsidRDefault="003F63A5" w:rsidP="00022B47">
            <w:pPr>
              <w:pStyle w:val="1"/>
              <w:tabs>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pPr>
            <w:r w:rsidRPr="001E2C05">
              <w:t>Лист внесения изменений</w:t>
            </w:r>
          </w:p>
        </w:tc>
        <w:tc>
          <w:tcPr>
            <w:tcW w:w="1418" w:type="dxa"/>
          </w:tcPr>
          <w:p w:rsidR="003F63A5" w:rsidRPr="001E2C05" w:rsidRDefault="003F63A5" w:rsidP="00022B47">
            <w:pPr>
              <w:jc w:val="center"/>
            </w:pPr>
            <w:r w:rsidRPr="001E2C05">
              <w:t>….</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4AEC" w:rsidRPr="001E2C05" w:rsidRDefault="004A4AEC" w:rsidP="00860BAF"/>
    <w:p w:rsidR="003F63A5" w:rsidRPr="001E2C05" w:rsidRDefault="003F63A5" w:rsidP="00860BAF">
      <w:pPr>
        <w:jc w:val="center"/>
        <w:rPr>
          <w:b/>
          <w:sz w:val="28"/>
          <w:szCs w:val="28"/>
        </w:rPr>
      </w:pPr>
      <w:r w:rsidRPr="001E2C05">
        <w:rPr>
          <w:b/>
          <w:sz w:val="28"/>
          <w:szCs w:val="28"/>
        </w:rPr>
        <w:t>ПОЯСНИТЕЛЬНАЯ ЗАПИСКА</w:t>
      </w:r>
    </w:p>
    <w:p w:rsidR="003F63A5" w:rsidRPr="001E2C05" w:rsidRDefault="003F63A5" w:rsidP="00860BAF">
      <w:pPr>
        <w:jc w:val="center"/>
      </w:pPr>
    </w:p>
    <w:p w:rsidR="003F63A5" w:rsidRPr="001E2C05" w:rsidRDefault="003F63A5" w:rsidP="00860BAF">
      <w:pPr>
        <w:pStyle w:val="a8"/>
        <w:spacing w:after="0"/>
        <w:ind w:firstLine="567"/>
        <w:jc w:val="both"/>
      </w:pPr>
      <w:proofErr w:type="gramStart"/>
      <w:r w:rsidRPr="001E2C05">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3126C" w:rsidRPr="001E2C05">
        <w:rPr>
          <w:caps/>
        </w:rPr>
        <w:t>«</w:t>
      </w:r>
      <w:r w:rsidR="0013126C" w:rsidRPr="001E2C05">
        <w:t xml:space="preserve">Литература»  </w:t>
      </w:r>
      <w:r w:rsidRPr="001E2C05">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w:t>
      </w:r>
      <w:r w:rsidR="007558E9" w:rsidRPr="001E2C05">
        <w:t xml:space="preserve">  и</w:t>
      </w:r>
      <w:r w:rsidRPr="001E2C05">
        <w:t xml:space="preserve"> </w:t>
      </w:r>
      <w:r w:rsidR="007558E9" w:rsidRPr="001E2C05">
        <w:t>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w:t>
      </w:r>
      <w:proofErr w:type="gramEnd"/>
      <w:r w:rsidR="007558E9" w:rsidRPr="001E2C05">
        <w:t xml:space="preserve"> </w:t>
      </w:r>
      <w:proofErr w:type="gramStart"/>
      <w:r w:rsidR="007558E9" w:rsidRPr="001E2C05">
        <w:t xml:space="preserve">сфере подготовки рабочих кадров и ДПО </w:t>
      </w:r>
      <w:proofErr w:type="spellStart"/>
      <w:r w:rsidR="007558E9" w:rsidRPr="001E2C05">
        <w:t>Минобрнауки</w:t>
      </w:r>
      <w:proofErr w:type="spellEnd"/>
      <w:r w:rsidR="006D0C0E">
        <w:t xml:space="preserve"> России от 17.03.2015 № 06-259), </w:t>
      </w:r>
      <w:r w:rsidRPr="001E2C05">
        <w:t xml:space="preserve">с учетом </w:t>
      </w:r>
      <w:r w:rsidR="00A70E10" w:rsidRPr="001E2C05">
        <w:t>Концепции преподавания русского языка и литературы в Российской Федерации, утвержденной распоряжением Правительства Российской Федер</w:t>
      </w:r>
      <w:r w:rsidR="006D0C0E">
        <w:t>ации от 9 апреля 2016 г. №637-р</w:t>
      </w:r>
      <w:r w:rsidR="00A70E10" w:rsidRPr="001E2C05">
        <w:t xml:space="preserve">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w:t>
      </w:r>
      <w:r w:rsidR="007558E9" w:rsidRPr="001E2C05">
        <w:t>кол от 28 июня 2016 г. №2/16-з).</w:t>
      </w:r>
      <w:r w:rsidR="00A70E10" w:rsidRPr="001E2C05">
        <w:t xml:space="preserve"> </w:t>
      </w:r>
      <w:proofErr w:type="gramEnd"/>
    </w:p>
    <w:p w:rsidR="003F63A5" w:rsidRPr="001E2C05" w:rsidRDefault="003F63A5" w:rsidP="00860BAF">
      <w:pPr>
        <w:tabs>
          <w:tab w:val="left" w:pos="10992"/>
          <w:tab w:val="left" w:pos="11908"/>
          <w:tab w:val="left" w:pos="12824"/>
          <w:tab w:val="left" w:pos="13740"/>
          <w:tab w:val="left" w:pos="14656"/>
        </w:tabs>
        <w:ind w:firstLine="567"/>
        <w:rPr>
          <w:b/>
          <w:bCs/>
        </w:rPr>
      </w:pPr>
      <w:r w:rsidRPr="001E2C05">
        <w:rPr>
          <w:b/>
          <w:bCs/>
        </w:rPr>
        <w:t>1.1. Область применения программы</w:t>
      </w:r>
    </w:p>
    <w:p w:rsidR="003F63A5" w:rsidRPr="001E2C05" w:rsidRDefault="003F63A5" w:rsidP="00E70AFC">
      <w:pPr>
        <w:tabs>
          <w:tab w:val="left" w:pos="10992"/>
          <w:tab w:val="left" w:pos="11908"/>
          <w:tab w:val="left" w:pos="12824"/>
          <w:tab w:val="left" w:pos="13740"/>
          <w:tab w:val="left" w:pos="14656"/>
        </w:tabs>
        <w:ind w:firstLine="567"/>
        <w:jc w:val="both"/>
      </w:pPr>
      <w:r w:rsidRPr="001E2C05">
        <w:t>Рабочая программа учебной дисциплины является частью основной профессиональной образовательной программы по профессии СПО</w:t>
      </w:r>
      <w:r w:rsidRPr="001E2C05">
        <w:rPr>
          <w:b/>
          <w:bCs/>
        </w:rPr>
        <w:t xml:space="preserve"> </w:t>
      </w:r>
      <w:r w:rsidRPr="001E2C05">
        <w:t>43.01.09 Повар, кондитер.</w:t>
      </w:r>
    </w:p>
    <w:p w:rsidR="003F63A5" w:rsidRPr="001E2C05" w:rsidRDefault="003F63A5" w:rsidP="00A03933">
      <w:pPr>
        <w:tabs>
          <w:tab w:val="left" w:pos="10992"/>
          <w:tab w:val="left" w:pos="11908"/>
          <w:tab w:val="left" w:pos="12824"/>
          <w:tab w:val="left" w:pos="13740"/>
          <w:tab w:val="left" w:pos="14656"/>
        </w:tabs>
        <w:ind w:firstLine="567"/>
        <w:jc w:val="both"/>
      </w:pPr>
      <w:r w:rsidRPr="001E2C05">
        <w:rPr>
          <w:b/>
          <w:bCs/>
        </w:rPr>
        <w:t xml:space="preserve">1.2. </w:t>
      </w:r>
      <w:r w:rsidR="00A03933" w:rsidRPr="001E2C05">
        <w:rPr>
          <w:b/>
          <w:bCs/>
        </w:rPr>
        <w:t xml:space="preserve">Место дисциплины в структуре основной профессиональной образовательной программы: </w:t>
      </w:r>
      <w:r w:rsidR="00A03933" w:rsidRPr="001E2C05">
        <w:rPr>
          <w:bCs/>
        </w:rPr>
        <w:t xml:space="preserve">В </w:t>
      </w:r>
      <w:r w:rsidR="00A03933" w:rsidRPr="001E2C05">
        <w:t>учебных планах ППКРС, по профессии 43.01.09 Повар, кондитер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естественнонаучного профиля, уровень изучения – базовый.</w:t>
      </w:r>
    </w:p>
    <w:p w:rsidR="003F63A5" w:rsidRPr="001E2C05" w:rsidRDefault="003F63A5" w:rsidP="00860BAF">
      <w:pPr>
        <w:tabs>
          <w:tab w:val="left" w:pos="10992"/>
          <w:tab w:val="left" w:pos="11908"/>
          <w:tab w:val="left" w:pos="12824"/>
          <w:tab w:val="left" w:pos="13740"/>
          <w:tab w:val="left" w:pos="14656"/>
        </w:tabs>
        <w:ind w:firstLine="567"/>
        <w:jc w:val="both"/>
      </w:pPr>
      <w:r w:rsidRPr="001E2C05">
        <w:rPr>
          <w:b/>
          <w:bCs/>
        </w:rPr>
        <w:t>1.3. Цели и задачи дисциплины – требования к результатам освоения дисциплины:</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учебной дисциплины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w:t>
      </w:r>
      <w:proofErr w:type="gramStart"/>
      <w:r w:rsidRPr="001E2C05">
        <w:t>интерпретировать художественный текст возможны</w:t>
      </w:r>
      <w:proofErr w:type="gramEnd"/>
      <w:r w:rsidRPr="001E2C05">
        <w:t xml:space="preserve">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w:t>
      </w:r>
      <w:proofErr w:type="gramStart"/>
      <w:r w:rsidRPr="001E2C05">
        <w:t>грамотности</w:t>
      </w:r>
      <w:proofErr w:type="gramEnd"/>
      <w:r w:rsidRPr="001E2C05">
        <w:t xml:space="preserve">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 xml:space="preserve">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w:t>
      </w:r>
      <w:proofErr w:type="gramStart"/>
      <w:r w:rsidRPr="001E2C05">
        <w:t xml:space="preserve">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w:t>
      </w:r>
      <w:proofErr w:type="spellStart"/>
      <w:r w:rsidRPr="001E2C05">
        <w:t>креативные</w:t>
      </w:r>
      <w:proofErr w:type="spellEnd"/>
      <w:r w:rsidRPr="001E2C05">
        <w:t xml:space="preserve"> способности, способствуют формированию у обучающихся умений анализа и оценки литературных произведений, активизируют позицию «студента-читателя».</w:t>
      </w:r>
      <w:proofErr w:type="gramEnd"/>
    </w:p>
    <w:p w:rsidR="003F63A5" w:rsidRPr="001E2C05" w:rsidRDefault="003F63A5" w:rsidP="0014767E">
      <w:pPr>
        <w:autoSpaceDE w:val="0"/>
        <w:autoSpaceDN w:val="0"/>
        <w:adjustRightInd w:val="0"/>
        <w:ind w:firstLine="708"/>
        <w:jc w:val="both"/>
      </w:pPr>
      <w:r w:rsidRPr="001E2C05">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учебной дисциплины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proofErr w:type="spellStart"/>
      <w:r w:rsidRPr="001E2C05">
        <w:t>сформированность</w:t>
      </w:r>
      <w:proofErr w:type="spellEnd"/>
      <w:r w:rsidRPr="001E2C05">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w:t>
      </w:r>
      <w:proofErr w:type="spellStart"/>
      <w:r w:rsidRPr="001E2C05">
        <w:t>интернет-ресурсов</w:t>
      </w:r>
      <w:proofErr w:type="spellEnd"/>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proofErr w:type="spellStart"/>
      <w:r w:rsidRPr="001E2C05">
        <w:rPr>
          <w:b/>
          <w:bCs/>
          <w:i/>
          <w:iCs/>
        </w:rPr>
        <w:t>метапредметных</w:t>
      </w:r>
      <w:proofErr w:type="spellEnd"/>
      <w:r w:rsidRPr="001E2C05">
        <w:rPr>
          <w:b/>
          <w:bCs/>
          <w:i/>
          <w:iCs/>
        </w:rPr>
        <w:t>:</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proofErr w:type="spellStart"/>
      <w:r w:rsidRPr="001E2C05">
        <w:t>сформированность</w:t>
      </w:r>
      <w:proofErr w:type="spellEnd"/>
      <w:r w:rsidRPr="001E2C05">
        <w:t xml:space="preserve">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умений учитывать исторический, историко-культурный контекст и конте</w:t>
      </w:r>
      <w:proofErr w:type="gramStart"/>
      <w:r w:rsidRPr="001E2C05">
        <w:t>кст тв</w:t>
      </w:r>
      <w:proofErr w:type="gramEnd"/>
      <w:r w:rsidRPr="001E2C05">
        <w:t>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 xml:space="preserve">владение навыками анализа художественных произведений с учетом их </w:t>
      </w:r>
      <w:proofErr w:type="spellStart"/>
      <w:r w:rsidRPr="001E2C05">
        <w:t>жанровородовой</w:t>
      </w:r>
      <w:proofErr w:type="spellEnd"/>
      <w:r w:rsidRPr="001E2C05">
        <w:t xml:space="preserve">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6D0C0E" w:rsidRPr="00F169CC" w:rsidRDefault="006D0C0E" w:rsidP="006D0C0E">
      <w:pPr>
        <w:pStyle w:val="Default"/>
        <w:ind w:firstLine="360"/>
        <w:jc w:val="both"/>
        <w:rPr>
          <w:color w:val="auto"/>
          <w:lang w:eastAsia="en-US"/>
        </w:rPr>
      </w:pPr>
      <w:proofErr w:type="gramStart"/>
      <w:r w:rsidRPr="00F169CC">
        <w:rPr>
          <w:color w:val="auto"/>
          <w:lang w:eastAsia="en-US"/>
        </w:rPr>
        <w:t>Основные интерактивные формы проведения учебных занятий: практические работы; работа в малых группах; дискуссия; обучающие игры (ролевые игры, имитации, деловые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w:t>
      </w:r>
      <w:proofErr w:type="gramEnd"/>
      <w:r w:rsidRPr="00F169CC">
        <w:rPr>
          <w:color w:val="auto"/>
          <w:lang w:eastAsia="en-US"/>
        </w:rPr>
        <w:t xml:space="preserve"> метод кейсов (решение ситуационных упражнений и задач как разновидности метода кейсов). </w:t>
      </w:r>
    </w:p>
    <w:p w:rsidR="006D0C0E" w:rsidRPr="006D0C0E" w:rsidRDefault="006D0C0E" w:rsidP="006D0C0E">
      <w:pPr>
        <w:autoSpaceDE w:val="0"/>
        <w:autoSpaceDN w:val="0"/>
        <w:adjustRightInd w:val="0"/>
        <w:ind w:firstLine="360"/>
        <w:jc w:val="both"/>
        <w:rPr>
          <w:u w:val="single"/>
        </w:rPr>
      </w:pPr>
      <w:r w:rsidRPr="00F169CC">
        <w:t xml:space="preserve">В разделе программы «Содержание учебной дисциплины» курсивом выделен материал, который при изучении </w:t>
      </w:r>
      <w:r>
        <w:t xml:space="preserve">литературы </w:t>
      </w:r>
      <w:r w:rsidRPr="00F169CC">
        <w:t xml:space="preserve">контролю не подлежит. </w:t>
      </w:r>
    </w:p>
    <w:p w:rsidR="006D0C0E" w:rsidRPr="00F169CC" w:rsidRDefault="006D0C0E" w:rsidP="006D0C0E">
      <w:pPr>
        <w:autoSpaceDE w:val="0"/>
        <w:autoSpaceDN w:val="0"/>
        <w:adjustRightInd w:val="0"/>
        <w:ind w:firstLine="360"/>
        <w:jc w:val="both"/>
      </w:pPr>
      <w:r w:rsidRPr="00F169CC">
        <w:t>Изучение общеобразовательной учебной дисциплины «</w:t>
      </w:r>
      <w:r>
        <w:t>Литература</w:t>
      </w:r>
      <w:r w:rsidRPr="00F169CC">
        <w:t>»  завершается подведением итогов в форме</w:t>
      </w:r>
      <w:r>
        <w:t xml:space="preserve"> дифференцированного зачета</w:t>
      </w:r>
      <w:r w:rsidRPr="00F169CC">
        <w:t xml:space="preserve">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w:t>
      </w:r>
    </w:p>
    <w:p w:rsidR="003F63A5" w:rsidRPr="001E2C05" w:rsidRDefault="003F63A5" w:rsidP="00860BAF">
      <w:pPr>
        <w:autoSpaceDE w:val="0"/>
        <w:autoSpaceDN w:val="0"/>
        <w:adjustRightInd w:val="0"/>
        <w:jc w:val="both"/>
        <w:rPr>
          <w:lang w:eastAsia="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1.4. Количество часов на освоение программы учебной дисциплины:</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3F63A5" w:rsidRPr="001E2C05" w:rsidTr="00022B47">
        <w:trPr>
          <w:trHeight w:val="460"/>
        </w:trPr>
        <w:tc>
          <w:tcPr>
            <w:tcW w:w="7904" w:type="dxa"/>
          </w:tcPr>
          <w:p w:rsidR="003F63A5" w:rsidRPr="001E2C05" w:rsidRDefault="003F63A5" w:rsidP="00022B47">
            <w:pPr>
              <w:jc w:val="both"/>
            </w:pPr>
            <w:r w:rsidRPr="001E2C05">
              <w:t>Вид учебной работы</w:t>
            </w:r>
          </w:p>
        </w:tc>
        <w:tc>
          <w:tcPr>
            <w:tcW w:w="1564" w:type="dxa"/>
          </w:tcPr>
          <w:p w:rsidR="003F63A5" w:rsidRPr="003C1BCB" w:rsidRDefault="003F63A5" w:rsidP="00022B47">
            <w:pPr>
              <w:jc w:val="both"/>
              <w:rPr>
                <w:iCs/>
              </w:rPr>
            </w:pPr>
            <w:r w:rsidRPr="003C1BCB">
              <w:rPr>
                <w:iCs/>
              </w:rPr>
              <w:t xml:space="preserve">Кол-во часов </w:t>
            </w:r>
          </w:p>
        </w:tc>
      </w:tr>
      <w:tr w:rsidR="003F63A5" w:rsidRPr="001E2C05" w:rsidTr="00022B47">
        <w:tc>
          <w:tcPr>
            <w:tcW w:w="7904" w:type="dxa"/>
          </w:tcPr>
          <w:p w:rsidR="003F63A5" w:rsidRPr="001E2C05" w:rsidRDefault="003F63A5" w:rsidP="00022B47">
            <w:pPr>
              <w:jc w:val="both"/>
            </w:pPr>
            <w:r w:rsidRPr="001E2C05">
              <w:rPr>
                <w:b/>
              </w:rPr>
              <w:t xml:space="preserve">Обязательная аудиторная учебная нагрузка (всего) </w:t>
            </w:r>
          </w:p>
        </w:tc>
        <w:tc>
          <w:tcPr>
            <w:tcW w:w="1564" w:type="dxa"/>
          </w:tcPr>
          <w:p w:rsidR="003F63A5" w:rsidRPr="003C1BCB" w:rsidRDefault="003F63A5" w:rsidP="00022B47">
            <w:pPr>
              <w:jc w:val="both"/>
              <w:rPr>
                <w:b/>
                <w:iCs/>
              </w:rPr>
            </w:pPr>
            <w:r w:rsidRPr="003C1BCB">
              <w:rPr>
                <w:b/>
                <w:iCs/>
              </w:rPr>
              <w:t>171</w:t>
            </w:r>
          </w:p>
        </w:tc>
      </w:tr>
      <w:tr w:rsidR="003F63A5" w:rsidRPr="001E2C05" w:rsidTr="00022B47">
        <w:tc>
          <w:tcPr>
            <w:tcW w:w="7904" w:type="dxa"/>
          </w:tcPr>
          <w:p w:rsidR="003F63A5" w:rsidRPr="001E2C05" w:rsidRDefault="003F63A5" w:rsidP="00022B47">
            <w:pPr>
              <w:jc w:val="both"/>
            </w:pPr>
            <w:r w:rsidRPr="001E2C05">
              <w:t>в том числе:</w:t>
            </w:r>
          </w:p>
        </w:tc>
        <w:tc>
          <w:tcPr>
            <w:tcW w:w="1564" w:type="dxa"/>
          </w:tcPr>
          <w:p w:rsidR="003F63A5" w:rsidRPr="003C1BCB" w:rsidRDefault="003F63A5" w:rsidP="00022B47">
            <w:pPr>
              <w:jc w:val="both"/>
              <w:rPr>
                <w:iCs/>
              </w:rPr>
            </w:pPr>
          </w:p>
        </w:tc>
      </w:tr>
      <w:tr w:rsidR="003F63A5" w:rsidRPr="001E2C05" w:rsidTr="00022B47">
        <w:tc>
          <w:tcPr>
            <w:tcW w:w="7904" w:type="dxa"/>
          </w:tcPr>
          <w:p w:rsidR="003F63A5" w:rsidRPr="001E2C05" w:rsidRDefault="006E7CF4" w:rsidP="00022B47">
            <w:pPr>
              <w:jc w:val="both"/>
            </w:pPr>
            <w:r w:rsidRPr="001E2C05">
              <w:t xml:space="preserve">        К</w:t>
            </w:r>
            <w:r w:rsidR="003F63A5" w:rsidRPr="001E2C05">
              <w:t>онтрольные работы (часы)</w:t>
            </w:r>
          </w:p>
        </w:tc>
        <w:tc>
          <w:tcPr>
            <w:tcW w:w="1564" w:type="dxa"/>
          </w:tcPr>
          <w:p w:rsidR="003F63A5" w:rsidRPr="003C1BCB" w:rsidRDefault="003F63A5" w:rsidP="00022B47">
            <w:pPr>
              <w:jc w:val="both"/>
              <w:rPr>
                <w:b/>
                <w:iCs/>
              </w:rPr>
            </w:pPr>
            <w:r w:rsidRPr="003C1BCB">
              <w:rPr>
                <w:b/>
                <w:iCs/>
              </w:rPr>
              <w:t>7</w:t>
            </w:r>
          </w:p>
        </w:tc>
      </w:tr>
      <w:tr w:rsidR="003F63A5" w:rsidRPr="001E2C05" w:rsidTr="00022B47">
        <w:tc>
          <w:tcPr>
            <w:tcW w:w="7904" w:type="dxa"/>
          </w:tcPr>
          <w:p w:rsidR="003F63A5" w:rsidRPr="001E2C05" w:rsidRDefault="003F63A5" w:rsidP="00870C2F">
            <w:pPr>
              <w:jc w:val="both"/>
            </w:pPr>
            <w:r w:rsidRPr="001E2C05">
              <w:t xml:space="preserve">       Творческие </w:t>
            </w:r>
            <w:r w:rsidR="00870C2F" w:rsidRPr="001E2C05">
              <w:t>задания</w:t>
            </w:r>
            <w:r w:rsidR="004D4D1D" w:rsidRPr="001E2C05">
              <w:t xml:space="preserve"> </w:t>
            </w:r>
            <w:r w:rsidRPr="001E2C05">
              <w:t>(количество)</w:t>
            </w:r>
          </w:p>
        </w:tc>
        <w:tc>
          <w:tcPr>
            <w:tcW w:w="1564" w:type="dxa"/>
            <w:shd w:val="clear" w:color="auto" w:fill="FFFFFF"/>
          </w:tcPr>
          <w:p w:rsidR="003F63A5" w:rsidRPr="003C1BCB" w:rsidRDefault="00870C2F" w:rsidP="00022B47">
            <w:pPr>
              <w:jc w:val="both"/>
              <w:rPr>
                <w:b/>
                <w:iCs/>
                <w:lang w:val="en-US"/>
              </w:rPr>
            </w:pPr>
            <w:r w:rsidRPr="003C1BCB">
              <w:rPr>
                <w:b/>
                <w:iCs/>
              </w:rPr>
              <w:t>3</w:t>
            </w:r>
            <w:r w:rsidR="003F4BC3" w:rsidRPr="003C1BCB">
              <w:rPr>
                <w:b/>
                <w:iCs/>
                <w:lang w:val="en-US"/>
              </w:rPr>
              <w:t>8</w:t>
            </w:r>
          </w:p>
        </w:tc>
      </w:tr>
      <w:tr w:rsidR="003F63A5" w:rsidRPr="001E2C05" w:rsidTr="00022B47">
        <w:tc>
          <w:tcPr>
            <w:tcW w:w="7904" w:type="dxa"/>
          </w:tcPr>
          <w:p w:rsidR="003F63A5" w:rsidRPr="001E2C05" w:rsidRDefault="003F63A5" w:rsidP="00022B47">
            <w:pPr>
              <w:jc w:val="both"/>
              <w:rPr>
                <w:b/>
              </w:rPr>
            </w:pPr>
            <w:r w:rsidRPr="001E2C05">
              <w:rPr>
                <w:b/>
              </w:rPr>
              <w:t xml:space="preserve">Внеаудиторная самостоятельная работа </w:t>
            </w:r>
          </w:p>
        </w:tc>
        <w:tc>
          <w:tcPr>
            <w:tcW w:w="1564" w:type="dxa"/>
          </w:tcPr>
          <w:p w:rsidR="003F63A5" w:rsidRPr="003C1BCB" w:rsidRDefault="003F63A5" w:rsidP="00022B47">
            <w:pPr>
              <w:jc w:val="both"/>
              <w:rPr>
                <w:b/>
                <w:iCs/>
              </w:rPr>
            </w:pPr>
            <w:r w:rsidRPr="003C1BCB">
              <w:rPr>
                <w:b/>
                <w:iCs/>
              </w:rPr>
              <w:t>85</w:t>
            </w:r>
          </w:p>
        </w:tc>
      </w:tr>
      <w:tr w:rsidR="003F63A5" w:rsidRPr="001E2C05" w:rsidTr="00022B47">
        <w:tc>
          <w:tcPr>
            <w:tcW w:w="7904" w:type="dxa"/>
          </w:tcPr>
          <w:p w:rsidR="003F63A5" w:rsidRPr="001E2C05" w:rsidRDefault="003F63A5" w:rsidP="00022B47">
            <w:pPr>
              <w:jc w:val="both"/>
              <w:rPr>
                <w:b/>
              </w:rPr>
            </w:pPr>
            <w:r w:rsidRPr="001E2C05">
              <w:rPr>
                <w:b/>
              </w:rPr>
              <w:t>Максимальная учебная нагрузка (всего)</w:t>
            </w:r>
          </w:p>
        </w:tc>
        <w:tc>
          <w:tcPr>
            <w:tcW w:w="1564" w:type="dxa"/>
          </w:tcPr>
          <w:p w:rsidR="003F63A5" w:rsidRPr="003C1BCB" w:rsidRDefault="003F63A5" w:rsidP="00022B47">
            <w:pPr>
              <w:jc w:val="both"/>
              <w:rPr>
                <w:b/>
                <w:iCs/>
              </w:rPr>
            </w:pPr>
            <w:r w:rsidRPr="003C1BCB">
              <w:rPr>
                <w:b/>
                <w:iCs/>
              </w:rPr>
              <w:t>256</w:t>
            </w:r>
          </w:p>
        </w:tc>
      </w:tr>
      <w:tr w:rsidR="003F63A5" w:rsidRPr="001E2C05" w:rsidTr="00022B47">
        <w:tc>
          <w:tcPr>
            <w:tcW w:w="7904" w:type="dxa"/>
          </w:tcPr>
          <w:p w:rsidR="003F63A5" w:rsidRPr="001E2C05" w:rsidRDefault="003F63A5" w:rsidP="0013126C">
            <w:pPr>
              <w:jc w:val="both"/>
            </w:pPr>
            <w:r w:rsidRPr="001E2C05">
              <w:t xml:space="preserve">Промежуточная аттестация  в форме </w:t>
            </w:r>
            <w:r w:rsidR="0013126C" w:rsidRPr="001E2C05">
              <w:t>дифференцированного зачета</w:t>
            </w:r>
          </w:p>
        </w:tc>
        <w:tc>
          <w:tcPr>
            <w:tcW w:w="1564" w:type="dxa"/>
          </w:tcPr>
          <w:p w:rsidR="003F63A5" w:rsidRPr="003C1BCB" w:rsidRDefault="003F63A5" w:rsidP="00022B47">
            <w:pPr>
              <w:jc w:val="both"/>
              <w:rPr>
                <w:b/>
                <w:iCs/>
              </w:rPr>
            </w:pPr>
            <w:r w:rsidRPr="003C1BCB">
              <w:rPr>
                <w:b/>
                <w:iCs/>
              </w:rPr>
              <w:t>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2. ТЕМАТИЧЕСКИЙ ПЛАН</w:t>
      </w:r>
    </w:p>
    <w:p w:rsidR="006D0C0E" w:rsidRPr="001E2C05" w:rsidRDefault="006D0C0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37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28"/>
        <w:gridCol w:w="992"/>
        <w:gridCol w:w="1268"/>
        <w:gridCol w:w="992"/>
        <w:gridCol w:w="855"/>
        <w:gridCol w:w="712"/>
        <w:gridCol w:w="851"/>
      </w:tblGrid>
      <w:tr w:rsidR="003F63A5" w:rsidRPr="001E2C05" w:rsidTr="006D0C0E">
        <w:tc>
          <w:tcPr>
            <w:tcW w:w="3828" w:type="dxa"/>
            <w:vMerge w:val="restart"/>
          </w:tcPr>
          <w:p w:rsidR="003F63A5" w:rsidRPr="001E2C05" w:rsidRDefault="003F63A5" w:rsidP="00D554F3">
            <w:pPr>
              <w:jc w:val="center"/>
              <w:rPr>
                <w:b/>
                <w:sz w:val="20"/>
                <w:szCs w:val="20"/>
              </w:rPr>
            </w:pPr>
            <w:r w:rsidRPr="001E2C05">
              <w:rPr>
                <w:b/>
                <w:sz w:val="20"/>
                <w:szCs w:val="20"/>
              </w:rPr>
              <w:t>Наименование частей, разделов,</w:t>
            </w:r>
          </w:p>
        </w:tc>
        <w:tc>
          <w:tcPr>
            <w:tcW w:w="3252" w:type="dxa"/>
            <w:gridSpan w:val="3"/>
          </w:tcPr>
          <w:p w:rsidR="003F63A5" w:rsidRPr="001E2C05" w:rsidRDefault="003F63A5" w:rsidP="00D554F3">
            <w:pPr>
              <w:jc w:val="center"/>
              <w:rPr>
                <w:b/>
                <w:sz w:val="20"/>
                <w:szCs w:val="20"/>
              </w:rPr>
            </w:pPr>
            <w:r w:rsidRPr="001E2C05">
              <w:rPr>
                <w:b/>
                <w:sz w:val="20"/>
                <w:szCs w:val="20"/>
              </w:rPr>
              <w:t xml:space="preserve">Обязательная аудиторная учебная нагрузка </w:t>
            </w:r>
            <w:proofErr w:type="gramStart"/>
            <w:r w:rsidRPr="001E2C05">
              <w:rPr>
                <w:b/>
                <w:sz w:val="20"/>
                <w:szCs w:val="20"/>
              </w:rPr>
              <w:t>обучающихся</w:t>
            </w:r>
            <w:proofErr w:type="gramEnd"/>
          </w:p>
        </w:tc>
        <w:tc>
          <w:tcPr>
            <w:tcW w:w="1567" w:type="dxa"/>
            <w:gridSpan w:val="2"/>
          </w:tcPr>
          <w:p w:rsidR="003F63A5" w:rsidRPr="001E2C05" w:rsidRDefault="003F63A5" w:rsidP="006D0C0E">
            <w:pPr>
              <w:jc w:val="center"/>
              <w:rPr>
                <w:b/>
                <w:sz w:val="20"/>
                <w:szCs w:val="20"/>
              </w:rPr>
            </w:pPr>
            <w:r w:rsidRPr="001E2C05">
              <w:rPr>
                <w:b/>
                <w:sz w:val="20"/>
                <w:szCs w:val="20"/>
              </w:rPr>
              <w:t>Самостоятельная работа</w:t>
            </w:r>
          </w:p>
        </w:tc>
        <w:tc>
          <w:tcPr>
            <w:tcW w:w="851" w:type="dxa"/>
            <w:vMerge w:val="restart"/>
          </w:tcPr>
          <w:p w:rsidR="003F63A5" w:rsidRPr="001E2C05" w:rsidRDefault="003F63A5" w:rsidP="00D554F3">
            <w:pPr>
              <w:ind w:right="-108"/>
              <w:jc w:val="center"/>
              <w:rPr>
                <w:b/>
                <w:sz w:val="20"/>
                <w:szCs w:val="20"/>
              </w:rPr>
            </w:pPr>
            <w:r w:rsidRPr="001E2C05">
              <w:rPr>
                <w:b/>
                <w:sz w:val="20"/>
                <w:szCs w:val="20"/>
              </w:rPr>
              <w:t xml:space="preserve">Максимальная учебная нагрузка (часы) </w:t>
            </w:r>
          </w:p>
        </w:tc>
      </w:tr>
      <w:tr w:rsidR="003F63A5" w:rsidRPr="001E2C05" w:rsidTr="006D0C0E">
        <w:trPr>
          <w:trHeight w:val="243"/>
        </w:trPr>
        <w:tc>
          <w:tcPr>
            <w:tcW w:w="3828" w:type="dxa"/>
            <w:vMerge/>
          </w:tcPr>
          <w:p w:rsidR="003F63A5" w:rsidRPr="001E2C05" w:rsidRDefault="003F63A5" w:rsidP="00D554F3">
            <w:pPr>
              <w:jc w:val="center"/>
              <w:rPr>
                <w:b/>
                <w:sz w:val="20"/>
                <w:szCs w:val="20"/>
              </w:rPr>
            </w:pPr>
          </w:p>
        </w:tc>
        <w:tc>
          <w:tcPr>
            <w:tcW w:w="992"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2260" w:type="dxa"/>
            <w:gridSpan w:val="2"/>
          </w:tcPr>
          <w:p w:rsidR="003F63A5" w:rsidRPr="001E2C05" w:rsidRDefault="003F63A5" w:rsidP="00D554F3">
            <w:pPr>
              <w:ind w:firstLine="34"/>
              <w:jc w:val="center"/>
              <w:rPr>
                <w:sz w:val="20"/>
                <w:szCs w:val="20"/>
              </w:rPr>
            </w:pPr>
            <w:r w:rsidRPr="001E2C05">
              <w:rPr>
                <w:sz w:val="20"/>
                <w:szCs w:val="20"/>
              </w:rPr>
              <w:t xml:space="preserve">В том числе </w:t>
            </w:r>
          </w:p>
        </w:tc>
        <w:tc>
          <w:tcPr>
            <w:tcW w:w="855"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712" w:type="dxa"/>
            <w:vMerge w:val="restart"/>
          </w:tcPr>
          <w:p w:rsidR="003F63A5" w:rsidRPr="001E2C05" w:rsidRDefault="003F63A5" w:rsidP="00D554F3">
            <w:pPr>
              <w:ind w:firstLine="34"/>
              <w:jc w:val="center"/>
              <w:rPr>
                <w:sz w:val="20"/>
                <w:szCs w:val="20"/>
              </w:rPr>
            </w:pPr>
            <w:r w:rsidRPr="001E2C05">
              <w:rPr>
                <w:sz w:val="20"/>
                <w:szCs w:val="20"/>
              </w:rPr>
              <w:t xml:space="preserve">В т.ч. </w:t>
            </w:r>
            <w:proofErr w:type="gramStart"/>
            <w:r w:rsidRPr="001E2C05">
              <w:rPr>
                <w:sz w:val="20"/>
                <w:szCs w:val="20"/>
              </w:rPr>
              <w:t>индивидуальный проект</w:t>
            </w:r>
            <w:proofErr w:type="gramEnd"/>
          </w:p>
        </w:tc>
        <w:tc>
          <w:tcPr>
            <w:tcW w:w="851" w:type="dxa"/>
            <w:vMerge/>
          </w:tcPr>
          <w:p w:rsidR="003F63A5" w:rsidRPr="001E2C05" w:rsidRDefault="003F63A5" w:rsidP="00D554F3">
            <w:pPr>
              <w:jc w:val="center"/>
              <w:rPr>
                <w:b/>
                <w:sz w:val="20"/>
                <w:szCs w:val="20"/>
              </w:rPr>
            </w:pPr>
          </w:p>
        </w:tc>
      </w:tr>
      <w:tr w:rsidR="003F63A5" w:rsidRPr="001E2C05" w:rsidTr="006D0C0E">
        <w:trPr>
          <w:trHeight w:val="1122"/>
        </w:trPr>
        <w:tc>
          <w:tcPr>
            <w:tcW w:w="3828" w:type="dxa"/>
            <w:vMerge/>
          </w:tcPr>
          <w:p w:rsidR="003F63A5" w:rsidRPr="001E2C05" w:rsidRDefault="003F63A5" w:rsidP="00D554F3">
            <w:pPr>
              <w:jc w:val="center"/>
              <w:rPr>
                <w:b/>
                <w:sz w:val="20"/>
                <w:szCs w:val="20"/>
              </w:rPr>
            </w:pPr>
          </w:p>
        </w:tc>
        <w:tc>
          <w:tcPr>
            <w:tcW w:w="992" w:type="dxa"/>
            <w:vMerge/>
          </w:tcPr>
          <w:p w:rsidR="003F63A5" w:rsidRPr="001E2C05" w:rsidRDefault="003F63A5" w:rsidP="00D554F3">
            <w:pPr>
              <w:ind w:firstLine="34"/>
              <w:jc w:val="center"/>
              <w:rPr>
                <w:b/>
                <w:sz w:val="20"/>
                <w:szCs w:val="20"/>
              </w:rPr>
            </w:pPr>
          </w:p>
        </w:tc>
        <w:tc>
          <w:tcPr>
            <w:tcW w:w="1268" w:type="dxa"/>
          </w:tcPr>
          <w:p w:rsidR="003F63A5" w:rsidRPr="001E2C05" w:rsidRDefault="00870C2F" w:rsidP="00D554F3">
            <w:pPr>
              <w:ind w:firstLine="34"/>
              <w:jc w:val="center"/>
              <w:rPr>
                <w:sz w:val="20"/>
                <w:szCs w:val="20"/>
              </w:rPr>
            </w:pPr>
            <w:r w:rsidRPr="001E2C05">
              <w:rPr>
                <w:sz w:val="20"/>
                <w:szCs w:val="20"/>
              </w:rPr>
              <w:t>Творческие задания</w:t>
            </w:r>
            <w:r w:rsidR="003F63A5" w:rsidRPr="001E2C05">
              <w:rPr>
                <w:sz w:val="20"/>
                <w:szCs w:val="20"/>
              </w:rPr>
              <w:t>, лабораторные работы (часы)</w:t>
            </w:r>
          </w:p>
        </w:tc>
        <w:tc>
          <w:tcPr>
            <w:tcW w:w="992" w:type="dxa"/>
          </w:tcPr>
          <w:p w:rsidR="003F63A5" w:rsidRPr="001E2C05" w:rsidRDefault="003F63A5" w:rsidP="00D554F3">
            <w:pPr>
              <w:ind w:firstLine="34"/>
              <w:jc w:val="center"/>
              <w:rPr>
                <w:sz w:val="20"/>
                <w:szCs w:val="20"/>
              </w:rPr>
            </w:pPr>
            <w:r w:rsidRPr="001E2C05">
              <w:rPr>
                <w:sz w:val="20"/>
                <w:szCs w:val="20"/>
              </w:rPr>
              <w:t>Контрольные работы</w:t>
            </w:r>
          </w:p>
          <w:p w:rsidR="00D96CDE" w:rsidRPr="001E2C05" w:rsidRDefault="00C65B6C" w:rsidP="00D554F3">
            <w:pPr>
              <w:ind w:firstLine="34"/>
              <w:jc w:val="center"/>
              <w:rPr>
                <w:sz w:val="20"/>
                <w:szCs w:val="20"/>
              </w:rPr>
            </w:pPr>
            <w:r w:rsidRPr="001E2C05">
              <w:rPr>
                <w:sz w:val="20"/>
                <w:szCs w:val="20"/>
              </w:rPr>
              <w:t>(</w:t>
            </w:r>
            <w:r w:rsidR="00D96CDE" w:rsidRPr="001E2C05">
              <w:rPr>
                <w:sz w:val="20"/>
                <w:szCs w:val="20"/>
              </w:rPr>
              <w:t>Сочинение</w:t>
            </w:r>
            <w:r w:rsidRPr="001E2C05">
              <w:rPr>
                <w:sz w:val="20"/>
                <w:szCs w:val="20"/>
              </w:rPr>
              <w:t>)</w:t>
            </w:r>
          </w:p>
          <w:p w:rsidR="00B91D9C" w:rsidRPr="001E2C05" w:rsidRDefault="00B91D9C" w:rsidP="00D554F3">
            <w:pPr>
              <w:ind w:firstLine="34"/>
              <w:jc w:val="center"/>
              <w:rPr>
                <w:sz w:val="20"/>
                <w:szCs w:val="20"/>
              </w:rPr>
            </w:pPr>
          </w:p>
        </w:tc>
        <w:tc>
          <w:tcPr>
            <w:tcW w:w="855" w:type="dxa"/>
            <w:vMerge/>
          </w:tcPr>
          <w:p w:rsidR="003F63A5" w:rsidRPr="001E2C05" w:rsidRDefault="003F63A5" w:rsidP="00D554F3">
            <w:pPr>
              <w:ind w:firstLine="34"/>
              <w:jc w:val="center"/>
              <w:rPr>
                <w:b/>
                <w:sz w:val="20"/>
                <w:szCs w:val="20"/>
              </w:rPr>
            </w:pPr>
          </w:p>
        </w:tc>
        <w:tc>
          <w:tcPr>
            <w:tcW w:w="712" w:type="dxa"/>
            <w:vMerge/>
          </w:tcPr>
          <w:p w:rsidR="003F63A5" w:rsidRPr="001E2C05" w:rsidRDefault="003F63A5" w:rsidP="00D554F3">
            <w:pPr>
              <w:ind w:firstLine="34"/>
              <w:jc w:val="center"/>
              <w:rPr>
                <w:sz w:val="20"/>
                <w:szCs w:val="20"/>
              </w:rPr>
            </w:pPr>
          </w:p>
        </w:tc>
        <w:tc>
          <w:tcPr>
            <w:tcW w:w="851" w:type="dxa"/>
            <w:vMerge/>
          </w:tcPr>
          <w:p w:rsidR="003F63A5" w:rsidRPr="001E2C05" w:rsidRDefault="003F63A5" w:rsidP="00D554F3">
            <w:pPr>
              <w:jc w:val="center"/>
              <w:rPr>
                <w:b/>
                <w:sz w:val="20"/>
                <w:szCs w:val="20"/>
              </w:rPr>
            </w:pPr>
          </w:p>
        </w:tc>
      </w:tr>
      <w:tr w:rsidR="003F63A5" w:rsidRPr="001E2C05" w:rsidTr="006D0C0E">
        <w:tc>
          <w:tcPr>
            <w:tcW w:w="3828" w:type="dxa"/>
          </w:tcPr>
          <w:p w:rsidR="003F63A5" w:rsidRPr="001E2C05" w:rsidRDefault="003F63A5" w:rsidP="00D554F3">
            <w:pPr>
              <w:jc w:val="center"/>
              <w:rPr>
                <w:sz w:val="20"/>
                <w:szCs w:val="20"/>
              </w:rPr>
            </w:pPr>
            <w:r w:rsidRPr="001E2C05">
              <w:rPr>
                <w:sz w:val="20"/>
                <w:szCs w:val="20"/>
              </w:rPr>
              <w:t>1</w:t>
            </w:r>
          </w:p>
        </w:tc>
        <w:tc>
          <w:tcPr>
            <w:tcW w:w="992" w:type="dxa"/>
          </w:tcPr>
          <w:p w:rsidR="003F63A5" w:rsidRPr="001E2C05" w:rsidRDefault="003F63A5" w:rsidP="00D554F3">
            <w:pPr>
              <w:ind w:firstLine="34"/>
              <w:jc w:val="center"/>
              <w:rPr>
                <w:sz w:val="20"/>
                <w:szCs w:val="20"/>
              </w:rPr>
            </w:pPr>
            <w:r w:rsidRPr="001E2C05">
              <w:rPr>
                <w:sz w:val="20"/>
                <w:szCs w:val="20"/>
              </w:rPr>
              <w:t>2</w:t>
            </w:r>
          </w:p>
        </w:tc>
        <w:tc>
          <w:tcPr>
            <w:tcW w:w="1268" w:type="dxa"/>
          </w:tcPr>
          <w:p w:rsidR="003F63A5" w:rsidRPr="001E2C05" w:rsidRDefault="003F63A5" w:rsidP="00D554F3">
            <w:pPr>
              <w:jc w:val="center"/>
              <w:rPr>
                <w:sz w:val="20"/>
                <w:szCs w:val="20"/>
              </w:rPr>
            </w:pPr>
            <w:r w:rsidRPr="001E2C05">
              <w:rPr>
                <w:sz w:val="20"/>
                <w:szCs w:val="20"/>
              </w:rPr>
              <w:t>3</w:t>
            </w:r>
          </w:p>
        </w:tc>
        <w:tc>
          <w:tcPr>
            <w:tcW w:w="992" w:type="dxa"/>
          </w:tcPr>
          <w:p w:rsidR="003F63A5" w:rsidRPr="001E2C05" w:rsidRDefault="003F63A5" w:rsidP="00D554F3">
            <w:pPr>
              <w:jc w:val="center"/>
              <w:rPr>
                <w:sz w:val="20"/>
                <w:szCs w:val="20"/>
              </w:rPr>
            </w:pPr>
          </w:p>
        </w:tc>
        <w:tc>
          <w:tcPr>
            <w:tcW w:w="855" w:type="dxa"/>
          </w:tcPr>
          <w:p w:rsidR="003F63A5" w:rsidRPr="001E2C05" w:rsidRDefault="003F63A5" w:rsidP="00D554F3">
            <w:pPr>
              <w:jc w:val="center"/>
              <w:rPr>
                <w:sz w:val="20"/>
                <w:szCs w:val="20"/>
              </w:rPr>
            </w:pPr>
            <w:r w:rsidRPr="001E2C05">
              <w:rPr>
                <w:sz w:val="20"/>
                <w:szCs w:val="20"/>
              </w:rPr>
              <w:t>4</w:t>
            </w:r>
          </w:p>
        </w:tc>
        <w:tc>
          <w:tcPr>
            <w:tcW w:w="712" w:type="dxa"/>
          </w:tcPr>
          <w:p w:rsidR="003F63A5" w:rsidRPr="001E2C05" w:rsidRDefault="003F63A5" w:rsidP="00D554F3">
            <w:pPr>
              <w:jc w:val="center"/>
              <w:rPr>
                <w:sz w:val="20"/>
                <w:szCs w:val="20"/>
              </w:rPr>
            </w:pPr>
            <w:r w:rsidRPr="001E2C05">
              <w:rPr>
                <w:sz w:val="20"/>
                <w:szCs w:val="20"/>
              </w:rPr>
              <w:t>5</w:t>
            </w:r>
          </w:p>
        </w:tc>
        <w:tc>
          <w:tcPr>
            <w:tcW w:w="851" w:type="dxa"/>
          </w:tcPr>
          <w:p w:rsidR="003F63A5" w:rsidRPr="001E2C05" w:rsidRDefault="003F63A5" w:rsidP="00D554F3">
            <w:pPr>
              <w:jc w:val="center"/>
              <w:rPr>
                <w:sz w:val="20"/>
                <w:szCs w:val="20"/>
              </w:rPr>
            </w:pPr>
            <w:r w:rsidRPr="001E2C05">
              <w:rPr>
                <w:sz w:val="20"/>
                <w:szCs w:val="20"/>
              </w:rPr>
              <w:t>6</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 xml:space="preserve">Введение </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2</w:t>
            </w:r>
          </w:p>
        </w:tc>
        <w:tc>
          <w:tcPr>
            <w:tcW w:w="1268" w:type="dxa"/>
          </w:tcPr>
          <w:p w:rsidR="003F63A5" w:rsidRPr="001E2C05" w:rsidRDefault="00870C2F" w:rsidP="00D554F3">
            <w:pPr>
              <w:jc w:val="center"/>
            </w:pPr>
            <w:r w:rsidRPr="001E2C05">
              <w:t>-</w:t>
            </w:r>
          </w:p>
        </w:tc>
        <w:tc>
          <w:tcPr>
            <w:tcW w:w="992" w:type="dxa"/>
          </w:tcPr>
          <w:p w:rsidR="003F63A5" w:rsidRPr="001E2C05" w:rsidRDefault="003F63A5" w:rsidP="00D554F3">
            <w:pPr>
              <w:jc w:val="center"/>
              <w:rPr>
                <w:b/>
                <w:highlight w:val="green"/>
              </w:rPr>
            </w:pPr>
          </w:p>
        </w:tc>
        <w:tc>
          <w:tcPr>
            <w:tcW w:w="855" w:type="dxa"/>
          </w:tcPr>
          <w:p w:rsidR="003F63A5" w:rsidRPr="001E2C05" w:rsidRDefault="003F63A5" w:rsidP="00D554F3">
            <w:pPr>
              <w:jc w:val="center"/>
            </w:pPr>
            <w:r w:rsidRPr="001E2C05">
              <w:t>1</w:t>
            </w:r>
          </w:p>
        </w:tc>
        <w:tc>
          <w:tcPr>
            <w:tcW w:w="712" w:type="dxa"/>
          </w:tcPr>
          <w:p w:rsidR="003F63A5" w:rsidRPr="001E2C05" w:rsidRDefault="003F63A5" w:rsidP="00D554F3">
            <w:pPr>
              <w:jc w:val="center"/>
            </w:pPr>
          </w:p>
        </w:tc>
        <w:tc>
          <w:tcPr>
            <w:tcW w:w="851" w:type="dxa"/>
          </w:tcPr>
          <w:p w:rsidR="003F63A5" w:rsidRPr="001E2C05" w:rsidRDefault="003F63A5" w:rsidP="00D554F3">
            <w:pPr>
              <w:jc w:val="center"/>
            </w:pPr>
            <w:r w:rsidRPr="001E2C05">
              <w:t>3</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w:t>
            </w:r>
            <w:proofErr w:type="gramStart"/>
            <w:r w:rsidRPr="001E2C05">
              <w:rPr>
                <w:lang w:eastAsia="en-US"/>
              </w:rPr>
              <w:t>!Х</w:t>
            </w:r>
            <w:proofErr w:type="gramEnd"/>
            <w:r w:rsidRPr="001E2C05">
              <w:rPr>
                <w:lang w:eastAsia="en-US"/>
              </w:rPr>
              <w:t xml:space="preserve">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14</w:t>
            </w:r>
          </w:p>
        </w:tc>
        <w:tc>
          <w:tcPr>
            <w:tcW w:w="1268" w:type="dxa"/>
          </w:tcPr>
          <w:p w:rsidR="003F63A5" w:rsidRPr="001E2C05" w:rsidRDefault="003F63A5" w:rsidP="00D554F3">
            <w:pPr>
              <w:jc w:val="center"/>
            </w:pPr>
            <w:r w:rsidRPr="001E2C05">
              <w:t>7</w:t>
            </w:r>
          </w:p>
        </w:tc>
        <w:tc>
          <w:tcPr>
            <w:tcW w:w="992" w:type="dxa"/>
          </w:tcPr>
          <w:p w:rsidR="003F63A5" w:rsidRPr="001E2C05" w:rsidRDefault="00B818D2" w:rsidP="00D554F3">
            <w:pPr>
              <w:jc w:val="center"/>
              <w:rPr>
                <w:b/>
                <w:highlight w:val="green"/>
              </w:rPr>
            </w:pPr>
            <w:r w:rsidRPr="001E2C05">
              <w:rPr>
                <w:b/>
              </w:rPr>
              <w:t>-</w:t>
            </w:r>
          </w:p>
        </w:tc>
        <w:tc>
          <w:tcPr>
            <w:tcW w:w="855" w:type="dxa"/>
          </w:tcPr>
          <w:p w:rsidR="003F63A5" w:rsidRPr="001E2C05" w:rsidRDefault="00077A59" w:rsidP="00D554F3">
            <w:pPr>
              <w:jc w:val="center"/>
            </w:pPr>
            <w:r w:rsidRPr="001E2C05">
              <w:t>7</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21</w:t>
            </w:r>
          </w:p>
        </w:tc>
      </w:tr>
      <w:tr w:rsidR="003F63A5" w:rsidRPr="001E2C05" w:rsidTr="006D0C0E">
        <w:tc>
          <w:tcPr>
            <w:tcW w:w="3828" w:type="dxa"/>
          </w:tcPr>
          <w:p w:rsidR="003F63A5" w:rsidRPr="001E2C05" w:rsidRDefault="003F63A5" w:rsidP="00D554F3">
            <w:pPr>
              <w:autoSpaceDE w:val="0"/>
              <w:autoSpaceDN w:val="0"/>
              <w:adjustRightInd w:val="0"/>
              <w:jc w:val="both"/>
            </w:pPr>
            <w:r w:rsidRPr="001E2C05">
              <w:rPr>
                <w:lang w:eastAsia="en-US"/>
              </w:rPr>
              <w:t xml:space="preserve">Особенности развития русской </w:t>
            </w:r>
            <w:r w:rsidR="00B01D84">
              <w:rPr>
                <w:lang w:eastAsia="en-US"/>
              </w:rPr>
              <w:t>литературы во второй половине Х</w:t>
            </w:r>
            <w:proofErr w:type="gramStart"/>
            <w:r w:rsidR="00B01D84">
              <w:rPr>
                <w:lang w:val="en-US" w:eastAsia="en-US"/>
              </w:rPr>
              <w:t>I</w:t>
            </w:r>
            <w:proofErr w:type="gramEnd"/>
            <w:r w:rsidRPr="001E2C05">
              <w:rPr>
                <w:lang w:eastAsia="en-US"/>
              </w:rPr>
              <w:t>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58</w:t>
            </w:r>
          </w:p>
        </w:tc>
        <w:tc>
          <w:tcPr>
            <w:tcW w:w="1268" w:type="dxa"/>
          </w:tcPr>
          <w:p w:rsidR="003F63A5" w:rsidRPr="001E2C05" w:rsidRDefault="00870C2F" w:rsidP="00D554F3">
            <w:pPr>
              <w:jc w:val="center"/>
            </w:pPr>
            <w:r w:rsidRPr="001E2C05">
              <w:t>9</w:t>
            </w:r>
          </w:p>
        </w:tc>
        <w:tc>
          <w:tcPr>
            <w:tcW w:w="992" w:type="dxa"/>
          </w:tcPr>
          <w:p w:rsidR="003F63A5" w:rsidRPr="001E2C05" w:rsidRDefault="00B818D2" w:rsidP="00D554F3">
            <w:pPr>
              <w:jc w:val="center"/>
              <w:rPr>
                <w:highlight w:val="green"/>
              </w:rPr>
            </w:pPr>
            <w:r w:rsidRPr="001E2C05">
              <w:t>5</w:t>
            </w:r>
          </w:p>
        </w:tc>
        <w:tc>
          <w:tcPr>
            <w:tcW w:w="855" w:type="dxa"/>
          </w:tcPr>
          <w:p w:rsidR="003F63A5" w:rsidRPr="001E2C05" w:rsidRDefault="00077A59" w:rsidP="00D554F3">
            <w:pPr>
              <w:jc w:val="center"/>
            </w:pPr>
            <w:r w:rsidRPr="001E2C05">
              <w:t>29</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87</w:t>
            </w:r>
          </w:p>
        </w:tc>
      </w:tr>
      <w:tr w:rsidR="003F63A5" w:rsidRPr="001E2C05" w:rsidTr="006D0C0E">
        <w:tc>
          <w:tcPr>
            <w:tcW w:w="3828" w:type="dxa"/>
          </w:tcPr>
          <w:p w:rsidR="003F63A5" w:rsidRPr="001E2C05" w:rsidRDefault="00B01D84" w:rsidP="00D554F3">
            <w:pPr>
              <w:autoSpaceDE w:val="0"/>
              <w:autoSpaceDN w:val="0"/>
              <w:adjustRightInd w:val="0"/>
              <w:jc w:val="both"/>
              <w:rPr>
                <w:lang w:eastAsia="en-US"/>
              </w:rPr>
            </w:pPr>
            <w:r>
              <w:rPr>
                <w:lang w:eastAsia="en-US"/>
              </w:rPr>
              <w:t>Поэзия второй половины Х</w:t>
            </w:r>
            <w:proofErr w:type="gramStart"/>
            <w:r>
              <w:rPr>
                <w:lang w:val="en-US" w:eastAsia="en-US"/>
              </w:rPr>
              <w:t>I</w:t>
            </w:r>
            <w:proofErr w:type="gramEnd"/>
            <w:r w:rsidR="003F63A5" w:rsidRPr="001E2C05">
              <w:rPr>
                <w:lang w:eastAsia="en-US"/>
              </w:rPr>
              <w:t xml:space="preserve">Х века  </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12</w:t>
            </w:r>
          </w:p>
        </w:tc>
        <w:tc>
          <w:tcPr>
            <w:tcW w:w="1268" w:type="dxa"/>
          </w:tcPr>
          <w:p w:rsidR="003F63A5" w:rsidRPr="001E2C05" w:rsidRDefault="00870C2F" w:rsidP="00D554F3">
            <w:pPr>
              <w:jc w:val="center"/>
            </w:pPr>
            <w:r w:rsidRPr="001E2C05">
              <w:t>10</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6</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18</w:t>
            </w:r>
          </w:p>
        </w:tc>
      </w:tr>
      <w:tr w:rsidR="003F63A5" w:rsidRPr="001E2C05" w:rsidTr="006D0C0E">
        <w:tc>
          <w:tcPr>
            <w:tcW w:w="3828" w:type="dxa"/>
          </w:tcPr>
          <w:p w:rsidR="003F63A5" w:rsidRPr="001E2C05" w:rsidRDefault="003F63A5"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12</w:t>
            </w:r>
          </w:p>
        </w:tc>
        <w:tc>
          <w:tcPr>
            <w:tcW w:w="1268" w:type="dxa"/>
          </w:tcPr>
          <w:p w:rsidR="003F63A5" w:rsidRPr="001E2C05" w:rsidRDefault="00225F31" w:rsidP="00D554F3">
            <w:pPr>
              <w:jc w:val="center"/>
            </w:pPr>
            <w:r w:rsidRPr="001E2C05">
              <w:t>2</w:t>
            </w:r>
          </w:p>
        </w:tc>
        <w:tc>
          <w:tcPr>
            <w:tcW w:w="992" w:type="dxa"/>
          </w:tcPr>
          <w:p w:rsidR="003F63A5" w:rsidRPr="001E2C05" w:rsidRDefault="00B818D2" w:rsidP="00D554F3">
            <w:pPr>
              <w:jc w:val="center"/>
              <w:rPr>
                <w:highlight w:val="green"/>
              </w:rPr>
            </w:pPr>
            <w:r w:rsidRPr="001E2C05">
              <w:t>1</w:t>
            </w:r>
          </w:p>
        </w:tc>
        <w:tc>
          <w:tcPr>
            <w:tcW w:w="855" w:type="dxa"/>
          </w:tcPr>
          <w:p w:rsidR="003F63A5" w:rsidRPr="001E2C05" w:rsidRDefault="003F63A5" w:rsidP="00D554F3">
            <w:pPr>
              <w:jc w:val="center"/>
            </w:pPr>
            <w:r w:rsidRPr="001E2C05">
              <w:t>6</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18</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10</w:t>
            </w:r>
          </w:p>
        </w:tc>
        <w:tc>
          <w:tcPr>
            <w:tcW w:w="1268" w:type="dxa"/>
          </w:tcPr>
          <w:p w:rsidR="003F63A5" w:rsidRPr="001E2C05" w:rsidRDefault="00870C2F" w:rsidP="00D554F3">
            <w:pPr>
              <w:jc w:val="center"/>
            </w:pPr>
            <w:r w:rsidRPr="001E2C05">
              <w:t>3</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5</w:t>
            </w:r>
          </w:p>
        </w:tc>
        <w:tc>
          <w:tcPr>
            <w:tcW w:w="712" w:type="dxa"/>
          </w:tcPr>
          <w:p w:rsidR="003F63A5" w:rsidRPr="001E2C05" w:rsidRDefault="003F63A5" w:rsidP="00D554F3">
            <w:pPr>
              <w:jc w:val="center"/>
            </w:pPr>
          </w:p>
        </w:tc>
        <w:tc>
          <w:tcPr>
            <w:tcW w:w="851" w:type="dxa"/>
          </w:tcPr>
          <w:p w:rsidR="003F63A5" w:rsidRPr="001E2C05" w:rsidRDefault="00077A59" w:rsidP="00077A59">
            <w:pPr>
              <w:jc w:val="center"/>
            </w:pPr>
            <w:r w:rsidRPr="001E2C05">
              <w:t>15</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26</w:t>
            </w:r>
          </w:p>
        </w:tc>
        <w:tc>
          <w:tcPr>
            <w:tcW w:w="1268" w:type="dxa"/>
          </w:tcPr>
          <w:p w:rsidR="003F63A5" w:rsidRPr="0035159E" w:rsidRDefault="003F63A5" w:rsidP="00D554F3">
            <w:pPr>
              <w:jc w:val="center"/>
              <w:rPr>
                <w:lang w:val="en-US"/>
              </w:rPr>
            </w:pPr>
            <w:r w:rsidRPr="0035159E">
              <w:t xml:space="preserve"> </w:t>
            </w:r>
            <w:r w:rsidR="0035159E" w:rsidRPr="0035159E">
              <w:rPr>
                <w:lang w:val="en-US"/>
              </w:rPr>
              <w:t>3</w:t>
            </w:r>
          </w:p>
        </w:tc>
        <w:tc>
          <w:tcPr>
            <w:tcW w:w="992" w:type="dxa"/>
          </w:tcPr>
          <w:p w:rsidR="003F63A5" w:rsidRPr="001E2C05" w:rsidRDefault="00386DD1" w:rsidP="005A118F">
            <w:pPr>
              <w:jc w:val="center"/>
              <w:rPr>
                <w:highlight w:val="green"/>
              </w:rPr>
            </w:pPr>
            <w:r w:rsidRPr="001E2C05">
              <w:t>1</w:t>
            </w:r>
            <w:r w:rsidR="005A118F" w:rsidRPr="001E2C05">
              <w:t xml:space="preserve"> </w:t>
            </w:r>
          </w:p>
        </w:tc>
        <w:tc>
          <w:tcPr>
            <w:tcW w:w="855" w:type="dxa"/>
          </w:tcPr>
          <w:p w:rsidR="003F63A5" w:rsidRPr="001E2C05" w:rsidRDefault="003F63A5" w:rsidP="00D554F3">
            <w:pPr>
              <w:jc w:val="center"/>
            </w:pPr>
            <w:r w:rsidRPr="001E2C05">
              <w:t>1</w:t>
            </w:r>
            <w:r w:rsidR="00077A59" w:rsidRPr="001E2C05">
              <w:t>3</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39</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6</w:t>
            </w:r>
          </w:p>
        </w:tc>
        <w:tc>
          <w:tcPr>
            <w:tcW w:w="1268" w:type="dxa"/>
          </w:tcPr>
          <w:p w:rsidR="003F63A5" w:rsidRPr="001E2C05" w:rsidRDefault="003F63A5" w:rsidP="00D554F3">
            <w:pPr>
              <w:jc w:val="center"/>
            </w:pPr>
            <w:r w:rsidRPr="001E2C05">
              <w:t>2</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3</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9</w:t>
            </w:r>
          </w:p>
        </w:tc>
      </w:tr>
      <w:tr w:rsidR="003F63A5" w:rsidRPr="001E2C05" w:rsidTr="006D0C0E">
        <w:trPr>
          <w:trHeight w:val="585"/>
        </w:trPr>
        <w:tc>
          <w:tcPr>
            <w:tcW w:w="3828" w:type="dxa"/>
          </w:tcPr>
          <w:p w:rsidR="003F63A5" w:rsidRPr="001E2C05" w:rsidRDefault="003F63A5"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19</w:t>
            </w:r>
          </w:p>
          <w:p w:rsidR="003F63A5" w:rsidRPr="001E2C05" w:rsidRDefault="003F63A5" w:rsidP="00D554F3">
            <w:pPr>
              <w:autoSpaceDE w:val="0"/>
              <w:autoSpaceDN w:val="0"/>
              <w:adjustRightInd w:val="0"/>
              <w:jc w:val="center"/>
              <w:rPr>
                <w:lang w:eastAsia="en-US"/>
              </w:rPr>
            </w:pPr>
          </w:p>
        </w:tc>
        <w:tc>
          <w:tcPr>
            <w:tcW w:w="1268" w:type="dxa"/>
          </w:tcPr>
          <w:p w:rsidR="003F63A5" w:rsidRPr="001E2C05" w:rsidRDefault="00870C2F" w:rsidP="00D554F3">
            <w:pPr>
              <w:jc w:val="center"/>
            </w:pPr>
            <w:r w:rsidRPr="001E2C05">
              <w:t>2</w:t>
            </w:r>
          </w:p>
          <w:p w:rsidR="003F63A5" w:rsidRPr="001E2C05" w:rsidRDefault="003F63A5" w:rsidP="00D554F3">
            <w:pPr>
              <w:jc w:val="center"/>
            </w:pP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077A59">
            <w:r w:rsidRPr="001E2C05">
              <w:t>10</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29</w:t>
            </w:r>
          </w:p>
          <w:p w:rsidR="003F63A5" w:rsidRPr="001E2C05" w:rsidRDefault="003F63A5" w:rsidP="00D554F3">
            <w:pPr>
              <w:jc w:val="center"/>
            </w:pPr>
          </w:p>
        </w:tc>
      </w:tr>
      <w:tr w:rsidR="00340F3E" w:rsidRPr="001E2C05" w:rsidTr="006D0C0E">
        <w:trPr>
          <w:trHeight w:val="825"/>
        </w:trPr>
        <w:tc>
          <w:tcPr>
            <w:tcW w:w="3828" w:type="dxa"/>
          </w:tcPr>
          <w:p w:rsidR="00340F3E" w:rsidRPr="001E2C05" w:rsidRDefault="00340F3E"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340F3E" w:rsidRPr="001E2C05" w:rsidRDefault="00340F3E" w:rsidP="00D554F3">
            <w:pPr>
              <w:autoSpaceDE w:val="0"/>
              <w:autoSpaceDN w:val="0"/>
              <w:adjustRightInd w:val="0"/>
              <w:jc w:val="center"/>
              <w:rPr>
                <w:lang w:eastAsia="en-US"/>
              </w:rPr>
            </w:pPr>
            <w:r w:rsidRPr="001E2C05">
              <w:rPr>
                <w:lang w:eastAsia="en-US"/>
              </w:rPr>
              <w:t>2</w:t>
            </w:r>
          </w:p>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p>
        </w:tc>
        <w:tc>
          <w:tcPr>
            <w:tcW w:w="1268" w:type="dxa"/>
          </w:tcPr>
          <w:p w:rsidR="00340F3E" w:rsidRPr="001E2C05" w:rsidRDefault="00870C2F" w:rsidP="00870C2F">
            <w:pPr>
              <w:jc w:val="center"/>
            </w:pPr>
            <w:r w:rsidRPr="001E2C05">
              <w:t>-</w:t>
            </w:r>
          </w:p>
          <w:p w:rsidR="00340F3E" w:rsidRPr="001E2C05" w:rsidRDefault="00340F3E" w:rsidP="00D554F3">
            <w:pPr>
              <w:jc w:val="center"/>
            </w:pPr>
          </w:p>
        </w:tc>
        <w:tc>
          <w:tcPr>
            <w:tcW w:w="992" w:type="dxa"/>
          </w:tcPr>
          <w:p w:rsidR="00340F3E" w:rsidRPr="001E2C05" w:rsidRDefault="00B818D2" w:rsidP="00D554F3">
            <w:pPr>
              <w:jc w:val="center"/>
              <w:rPr>
                <w:highlight w:val="green"/>
              </w:rPr>
            </w:pPr>
            <w:r w:rsidRPr="001E2C05">
              <w:t>-</w:t>
            </w:r>
          </w:p>
        </w:tc>
        <w:tc>
          <w:tcPr>
            <w:tcW w:w="855" w:type="dxa"/>
          </w:tcPr>
          <w:p w:rsidR="00340F3E" w:rsidRPr="001E2C05" w:rsidRDefault="00077A59" w:rsidP="00D554F3">
            <w:r w:rsidRPr="001E2C05">
              <w:t>1</w:t>
            </w:r>
          </w:p>
          <w:p w:rsidR="00340F3E" w:rsidRPr="001E2C05" w:rsidRDefault="00340F3E" w:rsidP="00D554F3"/>
          <w:p w:rsidR="00340F3E" w:rsidRPr="001E2C05" w:rsidRDefault="00340F3E" w:rsidP="00D554F3"/>
        </w:tc>
        <w:tc>
          <w:tcPr>
            <w:tcW w:w="712" w:type="dxa"/>
          </w:tcPr>
          <w:p w:rsidR="00340F3E" w:rsidRPr="001E2C05" w:rsidRDefault="00340F3E" w:rsidP="00D554F3">
            <w:pPr>
              <w:jc w:val="center"/>
            </w:pPr>
          </w:p>
        </w:tc>
        <w:tc>
          <w:tcPr>
            <w:tcW w:w="851" w:type="dxa"/>
          </w:tcPr>
          <w:p w:rsidR="00340F3E" w:rsidRPr="001E2C05" w:rsidRDefault="00077A59" w:rsidP="00D554F3">
            <w:pPr>
              <w:jc w:val="center"/>
            </w:pPr>
            <w:r w:rsidRPr="001E2C05">
              <w:t>3</w:t>
            </w:r>
          </w:p>
        </w:tc>
      </w:tr>
      <w:tr w:rsidR="00340F3E" w:rsidRPr="001E2C05" w:rsidTr="006D0C0E">
        <w:trPr>
          <w:trHeight w:val="890"/>
        </w:trPr>
        <w:tc>
          <w:tcPr>
            <w:tcW w:w="3828" w:type="dxa"/>
          </w:tcPr>
          <w:p w:rsidR="00340F3E" w:rsidRPr="001E2C05" w:rsidRDefault="00340F3E"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r w:rsidRPr="001E2C05">
              <w:rPr>
                <w:lang w:eastAsia="en-US"/>
              </w:rPr>
              <w:t>10</w:t>
            </w:r>
          </w:p>
        </w:tc>
        <w:tc>
          <w:tcPr>
            <w:tcW w:w="1268" w:type="dxa"/>
          </w:tcPr>
          <w:p w:rsidR="00340F3E" w:rsidRPr="001E2C05" w:rsidRDefault="00340F3E" w:rsidP="00D554F3">
            <w:pPr>
              <w:jc w:val="center"/>
            </w:pPr>
          </w:p>
          <w:p w:rsidR="00340F3E" w:rsidRPr="0035159E" w:rsidRDefault="0035159E" w:rsidP="00D554F3">
            <w:pPr>
              <w:jc w:val="center"/>
              <w:rPr>
                <w:lang w:val="en-US"/>
              </w:rPr>
            </w:pPr>
            <w:r>
              <w:rPr>
                <w:lang w:val="en-US"/>
              </w:rPr>
              <w:t>-</w:t>
            </w:r>
          </w:p>
        </w:tc>
        <w:tc>
          <w:tcPr>
            <w:tcW w:w="992" w:type="dxa"/>
          </w:tcPr>
          <w:p w:rsidR="00340F3E" w:rsidRPr="001E2C05" w:rsidRDefault="00B818D2" w:rsidP="00D554F3">
            <w:pPr>
              <w:jc w:val="center"/>
              <w:rPr>
                <w:highlight w:val="green"/>
              </w:rPr>
            </w:pPr>
            <w:r w:rsidRPr="001E2C05">
              <w:t>-</w:t>
            </w:r>
          </w:p>
        </w:tc>
        <w:tc>
          <w:tcPr>
            <w:tcW w:w="855" w:type="dxa"/>
          </w:tcPr>
          <w:p w:rsidR="00340F3E" w:rsidRPr="001E2C05" w:rsidRDefault="00077A59" w:rsidP="00D554F3">
            <w:r w:rsidRPr="001E2C05">
              <w:t>5</w:t>
            </w:r>
          </w:p>
          <w:p w:rsidR="00340F3E" w:rsidRPr="001E2C05" w:rsidRDefault="00340F3E" w:rsidP="00D554F3"/>
        </w:tc>
        <w:tc>
          <w:tcPr>
            <w:tcW w:w="712" w:type="dxa"/>
          </w:tcPr>
          <w:p w:rsidR="00340F3E" w:rsidRPr="001E2C05" w:rsidRDefault="00340F3E" w:rsidP="00D554F3">
            <w:pPr>
              <w:jc w:val="center"/>
            </w:pPr>
          </w:p>
        </w:tc>
        <w:tc>
          <w:tcPr>
            <w:tcW w:w="851" w:type="dxa"/>
          </w:tcPr>
          <w:p w:rsidR="00340F3E" w:rsidRPr="001E2C05" w:rsidRDefault="00077A59" w:rsidP="00D554F3">
            <w:pPr>
              <w:jc w:val="center"/>
            </w:pPr>
            <w:r w:rsidRPr="001E2C05">
              <w:t>15</w:t>
            </w:r>
          </w:p>
        </w:tc>
      </w:tr>
      <w:tr w:rsidR="00340F3E" w:rsidRPr="001E2C05" w:rsidTr="006D0C0E">
        <w:trPr>
          <w:trHeight w:val="563"/>
        </w:trPr>
        <w:tc>
          <w:tcPr>
            <w:tcW w:w="3828" w:type="dxa"/>
          </w:tcPr>
          <w:p w:rsidR="00340F3E" w:rsidRPr="001E2C05" w:rsidRDefault="00340F3E" w:rsidP="00870C2F">
            <w:pPr>
              <w:jc w:val="center"/>
              <w:rPr>
                <w:b/>
              </w:rPr>
            </w:pPr>
            <w:r w:rsidRPr="001E2C05">
              <w:t>ИТОГО:</w:t>
            </w:r>
          </w:p>
        </w:tc>
        <w:tc>
          <w:tcPr>
            <w:tcW w:w="992" w:type="dxa"/>
          </w:tcPr>
          <w:p w:rsidR="00340F3E" w:rsidRPr="001E2C05" w:rsidRDefault="00340F3E" w:rsidP="00870C2F">
            <w:pPr>
              <w:ind w:left="27"/>
              <w:jc w:val="center"/>
              <w:rPr>
                <w:b/>
              </w:rPr>
            </w:pPr>
            <w:r w:rsidRPr="001E2C05">
              <w:rPr>
                <w:b/>
              </w:rPr>
              <w:t>171</w:t>
            </w:r>
          </w:p>
        </w:tc>
        <w:tc>
          <w:tcPr>
            <w:tcW w:w="1268" w:type="dxa"/>
          </w:tcPr>
          <w:p w:rsidR="00340F3E" w:rsidRPr="0035159E" w:rsidRDefault="0035159E" w:rsidP="00870C2F">
            <w:pPr>
              <w:ind w:left="177"/>
              <w:jc w:val="center"/>
              <w:rPr>
                <w:b/>
                <w:lang w:val="en-US"/>
              </w:rPr>
            </w:pPr>
            <w:r>
              <w:rPr>
                <w:b/>
                <w:lang w:val="en-US"/>
              </w:rPr>
              <w:t>38</w:t>
            </w:r>
          </w:p>
        </w:tc>
        <w:tc>
          <w:tcPr>
            <w:tcW w:w="992" w:type="dxa"/>
          </w:tcPr>
          <w:p w:rsidR="00340F3E" w:rsidRPr="001E2C05" w:rsidRDefault="00340F3E" w:rsidP="00870C2F">
            <w:pPr>
              <w:ind w:left="474"/>
              <w:jc w:val="center"/>
              <w:rPr>
                <w:b/>
                <w:highlight w:val="green"/>
              </w:rPr>
            </w:pPr>
            <w:r w:rsidRPr="001E2C05">
              <w:rPr>
                <w:b/>
              </w:rPr>
              <w:t>7</w:t>
            </w:r>
          </w:p>
        </w:tc>
        <w:tc>
          <w:tcPr>
            <w:tcW w:w="855" w:type="dxa"/>
          </w:tcPr>
          <w:p w:rsidR="00340F3E" w:rsidRPr="001E2C05" w:rsidRDefault="00340F3E" w:rsidP="00870C2F">
            <w:pPr>
              <w:jc w:val="center"/>
              <w:rPr>
                <w:b/>
              </w:rPr>
            </w:pPr>
            <w:r w:rsidRPr="001E2C05">
              <w:rPr>
                <w:b/>
              </w:rPr>
              <w:t>85</w:t>
            </w:r>
          </w:p>
          <w:p w:rsidR="00340F3E" w:rsidRPr="001E2C05" w:rsidRDefault="00340F3E" w:rsidP="00870C2F">
            <w:pPr>
              <w:jc w:val="center"/>
              <w:rPr>
                <w:b/>
              </w:rPr>
            </w:pPr>
          </w:p>
        </w:tc>
        <w:tc>
          <w:tcPr>
            <w:tcW w:w="712" w:type="dxa"/>
          </w:tcPr>
          <w:p w:rsidR="00340F3E" w:rsidRPr="001E2C05" w:rsidRDefault="00E500A8" w:rsidP="00870C2F">
            <w:pPr>
              <w:jc w:val="center"/>
              <w:rPr>
                <w:b/>
              </w:rPr>
            </w:pPr>
            <w:r>
              <w:rPr>
                <w:b/>
              </w:rPr>
              <w:t>2</w:t>
            </w:r>
          </w:p>
        </w:tc>
        <w:tc>
          <w:tcPr>
            <w:tcW w:w="851" w:type="dxa"/>
          </w:tcPr>
          <w:p w:rsidR="00340F3E" w:rsidRPr="001E2C05" w:rsidRDefault="00340F3E" w:rsidP="00870C2F">
            <w:pPr>
              <w:jc w:val="center"/>
              <w:rPr>
                <w:b/>
              </w:rPr>
            </w:pPr>
            <w:r w:rsidRPr="001E2C05">
              <w:rPr>
                <w:b/>
              </w:rPr>
              <w:t>256</w:t>
            </w:r>
          </w:p>
          <w:p w:rsidR="00340F3E" w:rsidRPr="001E2C05" w:rsidRDefault="00340F3E" w:rsidP="00870C2F">
            <w:pPr>
              <w:jc w:val="center"/>
              <w:rPr>
                <w:b/>
              </w:rPr>
            </w:pPr>
          </w:p>
        </w:tc>
      </w:tr>
      <w:tr w:rsidR="006D0C0E" w:rsidRPr="001E2C05" w:rsidTr="00AE6FAE">
        <w:trPr>
          <w:trHeight w:val="563"/>
        </w:trPr>
        <w:tc>
          <w:tcPr>
            <w:tcW w:w="9498" w:type="dxa"/>
            <w:gridSpan w:val="7"/>
          </w:tcPr>
          <w:p w:rsidR="006D0C0E" w:rsidRPr="001E2C05" w:rsidRDefault="006D0C0E" w:rsidP="00870C2F">
            <w:pPr>
              <w:jc w:val="center"/>
              <w:rPr>
                <w:b/>
              </w:rPr>
            </w:pPr>
            <w:r>
              <w:rPr>
                <w:b/>
              </w:rPr>
              <w:t>Промежуточная аттестация в форме дифференцированного зачета на 2 курсе</w:t>
            </w: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3F63A5" w:rsidP="00860BAF">
      <w:pPr>
        <w:jc w:val="center"/>
        <w:rPr>
          <w:b/>
          <w:bCs/>
        </w:rPr>
      </w:pPr>
      <w:r w:rsidRPr="001E2C05">
        <w:rPr>
          <w:b/>
          <w:bCs/>
        </w:rPr>
        <w:t>3. СОДЕРЖАНИЕ УЧЕБНОЙ ДИСЦИПЛИНЫ</w:t>
      </w:r>
    </w:p>
    <w:p w:rsidR="003F63A5" w:rsidRPr="001E2C05" w:rsidRDefault="003F63A5" w:rsidP="00860BAF">
      <w:pPr>
        <w:jc w:val="center"/>
        <w:rPr>
          <w:b/>
          <w:bCs/>
        </w:rPr>
      </w:pPr>
    </w:p>
    <w:tbl>
      <w:tblP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077A59">
        <w:trPr>
          <w:trHeight w:val="710"/>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учебной дисциплины.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077A59">
        <w:trPr>
          <w:trHeight w:val="368"/>
        </w:trPr>
        <w:tc>
          <w:tcPr>
            <w:tcW w:w="2866" w:type="dxa"/>
            <w:gridSpan w:val="3"/>
          </w:tcPr>
          <w:p w:rsidR="003F63A5" w:rsidRPr="001E2C05" w:rsidRDefault="003F63A5" w:rsidP="00FC5199">
            <w:pPr>
              <w:jc w:val="both"/>
              <w:rPr>
                <w:b/>
              </w:rPr>
            </w:pPr>
            <w:r w:rsidRPr="001E2C05">
              <w:rPr>
                <w:b/>
                <w:lang w:eastAsia="en-US"/>
              </w:rPr>
              <w:t>Введение</w:t>
            </w:r>
          </w:p>
        </w:tc>
        <w:tc>
          <w:tcPr>
            <w:tcW w:w="10039" w:type="dxa"/>
          </w:tcPr>
          <w:p w:rsidR="003F63A5" w:rsidRPr="001E2C05" w:rsidRDefault="003F63A5" w:rsidP="00FC5199">
            <w:pPr>
              <w:autoSpaceDE w:val="0"/>
              <w:autoSpaceDN w:val="0"/>
              <w:adjustRightInd w:val="0"/>
              <w:jc w:val="both"/>
            </w:pPr>
            <w:r w:rsidRPr="001E2C05">
              <w:rPr>
                <w:b/>
              </w:rPr>
              <w:t>Содержание учебного материала</w:t>
            </w:r>
            <w:r w:rsidRPr="001E2C05">
              <w:t>:</w:t>
            </w:r>
          </w:p>
          <w:p w:rsidR="003F63A5" w:rsidRPr="001E2C05" w:rsidRDefault="003F63A5" w:rsidP="00FC5199">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FC5199">
            <w:pPr>
              <w:autoSpaceDE w:val="0"/>
              <w:autoSpaceDN w:val="0"/>
              <w:adjustRightInd w:val="0"/>
              <w:jc w:val="both"/>
            </w:pPr>
            <w:r w:rsidRPr="001E2C05">
              <w:rPr>
                <w:b/>
              </w:rPr>
              <w:t>Виды учебной деятельности</w:t>
            </w:r>
            <w:r w:rsidRPr="001E2C05">
              <w:t>:</w:t>
            </w:r>
          </w:p>
          <w:p w:rsidR="003F63A5" w:rsidRPr="001E2C05" w:rsidRDefault="003F63A5" w:rsidP="00077A59">
            <w:pPr>
              <w:autoSpaceDE w:val="0"/>
              <w:autoSpaceDN w:val="0"/>
              <w:adjustRightInd w:val="0"/>
              <w:jc w:val="both"/>
              <w:rPr>
                <w:b/>
                <w:bCs/>
              </w:rPr>
            </w:pPr>
            <w:proofErr w:type="spellStart"/>
            <w:r w:rsidRPr="001E2C05">
              <w:rPr>
                <w:lang w:eastAsia="en-US"/>
              </w:rPr>
              <w:t>Аудирование</w:t>
            </w:r>
            <w:proofErr w:type="spellEnd"/>
            <w:r w:rsidRPr="001E2C05">
              <w:rPr>
                <w:lang w:eastAsia="en-US"/>
              </w:rPr>
              <w:t>;  участие в беседе; ответы на вопросы; чтение</w:t>
            </w:r>
            <w:r w:rsidR="007D204D" w:rsidRPr="001E2C05">
              <w:rPr>
                <w:lang w:eastAsia="en-US"/>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3F63A5" w:rsidRPr="001E2C05" w:rsidTr="0013126C">
        <w:trPr>
          <w:trHeight w:val="606"/>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3F63A5" w:rsidP="00FC5199">
            <w:pPr>
              <w:ind w:right="21"/>
              <w:jc w:val="center"/>
              <w:rPr>
                <w:b/>
              </w:rPr>
            </w:pPr>
            <w:r w:rsidRPr="001E2C05">
              <w:rPr>
                <w:b/>
              </w:rPr>
              <w:t>РАЗВИТИЕ РУССКОЙ ЛИТЕРАТУРЫ Х1Х ВЕКА</w:t>
            </w:r>
          </w:p>
          <w:p w:rsidR="003F63A5" w:rsidRPr="001E2C05" w:rsidRDefault="003F63A5" w:rsidP="00FC5199">
            <w:pPr>
              <w:ind w:right="21"/>
              <w:jc w:val="center"/>
              <w:rPr>
                <w:b/>
                <w:bCs/>
              </w:rPr>
            </w:pPr>
            <w:r w:rsidRPr="001E2C05">
              <w:rPr>
                <w:b/>
              </w:rPr>
              <w:t>Развитие русской литературы и культур в первой половине Х1Хвека</w:t>
            </w:r>
            <w:r w:rsidR="007D204D" w:rsidRPr="001E2C05">
              <w:rPr>
                <w:b/>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14</w:t>
            </w:r>
          </w:p>
        </w:tc>
      </w:tr>
      <w:tr w:rsidR="00B64CB7" w:rsidRPr="001E2C05" w:rsidTr="0013126C">
        <w:trPr>
          <w:trHeight w:val="606"/>
        </w:trPr>
        <w:tc>
          <w:tcPr>
            <w:tcW w:w="2866" w:type="dxa"/>
            <w:gridSpan w:val="3"/>
          </w:tcPr>
          <w:p w:rsidR="00B64CB7" w:rsidRPr="001E2C05" w:rsidRDefault="00B64CB7" w:rsidP="00B64CB7">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B64CB7">
            <w:pPr>
              <w:autoSpaceDE w:val="0"/>
              <w:autoSpaceDN w:val="0"/>
              <w:adjustRightInd w:val="0"/>
              <w:jc w:val="both"/>
            </w:pPr>
            <w:r w:rsidRPr="001E2C05">
              <w:rPr>
                <w:b/>
              </w:rPr>
              <w:t>Содержание учебного материала</w:t>
            </w:r>
            <w:r w:rsidRPr="001E2C05">
              <w:t>:</w:t>
            </w:r>
          </w:p>
          <w:p w:rsidR="00B64CB7" w:rsidRPr="001E2C05" w:rsidRDefault="00B64CB7" w:rsidP="00B64CB7">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B64CB7">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B64CB7">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B64CB7">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B64CB7">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B64CB7">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w:t>
            </w:r>
            <w:proofErr w:type="gramStart"/>
            <w:r w:rsidRPr="001E2C05">
              <w:t>)-</w:t>
            </w:r>
            <w:proofErr w:type="gramEnd"/>
            <w:r w:rsidRPr="001E2C05">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B64CB7">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B64CB7">
            <w:pPr>
              <w:autoSpaceDE w:val="0"/>
              <w:autoSpaceDN w:val="0"/>
              <w:adjustRightInd w:val="0"/>
              <w:rPr>
                <w:b/>
              </w:rPr>
            </w:pPr>
            <w:proofErr w:type="spellStart"/>
            <w:r w:rsidRPr="001E2C05">
              <w:rPr>
                <w:lang w:eastAsia="en-US"/>
              </w:rPr>
              <w:t>Аудирование</w:t>
            </w:r>
            <w:proofErr w:type="spellEnd"/>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90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Тема 1.2 Александр Сергеевич Пушкин</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А.С. Пушкин. </w:t>
            </w:r>
            <w:r w:rsidR="00B64CB7" w:rsidRPr="001E2C05">
              <w:t xml:space="preserve">Личность писателя. Жизненный и творческий путь (с обобщением ранее </w:t>
            </w:r>
            <w:proofErr w:type="gramStart"/>
            <w:r w:rsidR="00B64CB7" w:rsidRPr="001E2C05">
              <w:t>изученного</w:t>
            </w:r>
            <w:proofErr w:type="gramEnd"/>
            <w:r w:rsidR="00B64CB7" w:rsidRPr="001E2C05">
              <w:t>).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 xml:space="preserve">Стихотворения: </w:t>
            </w:r>
            <w:proofErr w:type="gramStart"/>
            <w:r w:rsidRPr="001E2C05">
              <w:t>«Вольность»,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 xml:space="preserve">(«Безумных лет угасшее веселье…»), «Из </w:t>
            </w:r>
            <w:proofErr w:type="spellStart"/>
            <w:r w:rsidRPr="001E2C05">
              <w:t>Пиндемонти</w:t>
            </w:r>
            <w:proofErr w:type="spellEnd"/>
            <w:r w:rsidRPr="001E2C05">
              <w:t>», Поэма «Медный всадник».</w:t>
            </w:r>
            <w:proofErr w:type="gramEnd"/>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FC5199">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FC5199">
            <w:pPr>
              <w:autoSpaceDE w:val="0"/>
              <w:autoSpaceDN w:val="0"/>
              <w:adjustRightInd w:val="0"/>
              <w:jc w:val="both"/>
            </w:pPr>
            <w:r w:rsidRPr="001E2C05">
              <w:rPr>
                <w:b/>
                <w:bCs/>
              </w:rPr>
              <w:t xml:space="preserve">Демонстрации. </w:t>
            </w:r>
            <w:proofErr w:type="gramStart"/>
            <w:r w:rsidRPr="001E2C05">
              <w:t>Портреты А. С. Пушкина (худ.</w:t>
            </w:r>
            <w:proofErr w:type="gramEnd"/>
            <w:r w:rsidRPr="001E2C05">
              <w:t xml:space="preserve"> </w:t>
            </w:r>
            <w:proofErr w:type="gramStart"/>
            <w:r w:rsidRPr="001E2C05">
              <w:t xml:space="preserve">С. Г. </w:t>
            </w:r>
            <w:proofErr w:type="spellStart"/>
            <w:r w:rsidRPr="001E2C05">
              <w:t>Чириков</w:t>
            </w:r>
            <w:proofErr w:type="spellEnd"/>
            <w:r w:rsidRPr="001E2C05">
              <w:t xml:space="preserve">, В. А. </w:t>
            </w:r>
            <w:proofErr w:type="spellStart"/>
            <w:r w:rsidRPr="001E2C05">
              <w:t>Тропинин</w:t>
            </w:r>
            <w:proofErr w:type="spellEnd"/>
            <w:r w:rsidRPr="001E2C05">
              <w:t xml:space="preserve">, О. А. Кипренский, В. В. </w:t>
            </w:r>
            <w:proofErr w:type="spellStart"/>
            <w:r w:rsidRPr="001E2C05">
              <w:t>Матэ</w:t>
            </w:r>
            <w:proofErr w:type="spellEnd"/>
            <w:r w:rsidRPr="001E2C05">
              <w:t xml:space="preserve"> и др.), автопортреты.</w:t>
            </w:r>
            <w:proofErr w:type="gramEnd"/>
            <w:r w:rsidRPr="001E2C05">
              <w:t xml:space="preserve"> Рисунки А. С. Пушкина. </w:t>
            </w:r>
            <w:proofErr w:type="gramStart"/>
            <w:r w:rsidRPr="001E2C05">
              <w:t xml:space="preserve">Иллюстрации к произведениям А. С. Пушкина В. Фаворского, В. Дудорова, М. Врубеля, Н. Кузьмина, А. Бенуа, Г. Епифанова, А. </w:t>
            </w:r>
            <w:proofErr w:type="spellStart"/>
            <w:r w:rsidRPr="001E2C05">
              <w:t>Пластова</w:t>
            </w:r>
            <w:proofErr w:type="spellEnd"/>
            <w:r w:rsidRPr="001E2C05">
              <w:t xml:space="preserve">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roofErr w:type="gramEnd"/>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FC5199">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FC5199">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1.3 Михаил Юрьевич Лермонтов</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FC5199">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FC5199">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FC5199">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FC5199">
            <w:pPr>
              <w:autoSpaceDE w:val="0"/>
              <w:autoSpaceDN w:val="0"/>
              <w:adjustRightInd w:val="0"/>
              <w:jc w:val="both"/>
            </w:pPr>
            <w:r w:rsidRPr="001E2C05">
              <w:rPr>
                <w:b/>
                <w:bCs/>
              </w:rPr>
              <w:t xml:space="preserve">Для чтения и изучения. </w:t>
            </w:r>
            <w:r w:rsidRPr="001E2C05">
              <w:t xml:space="preserve">Стихотворения: </w:t>
            </w:r>
            <w:proofErr w:type="gramStart"/>
            <w:r w:rsidRPr="001E2C05">
              <w:t>«Дума», «Нет, я не Байрон, я другой…»,  «Поэт» («Отделкой золотой блистает мой кинжал…»),  «Как часто пестрою толпою окружен…», «</w:t>
            </w:r>
            <w:proofErr w:type="spellStart"/>
            <w:r w:rsidRPr="001E2C05">
              <w:t>Валерик</w:t>
            </w:r>
            <w:proofErr w:type="spellEnd"/>
            <w:r w:rsidRPr="001E2C05">
              <w:t>», «Родина», «Прощай, немытая Россия…», «Сон», «И скучно, и грустно!», «Выхожу один я на дорогу…».</w:t>
            </w:r>
            <w:proofErr w:type="gramEnd"/>
          </w:p>
          <w:p w:rsidR="001E7216"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FC5199">
            <w:pPr>
              <w:autoSpaceDE w:val="0"/>
              <w:autoSpaceDN w:val="0"/>
              <w:adjustRightInd w:val="0"/>
              <w:jc w:val="both"/>
            </w:pPr>
            <w:r w:rsidRPr="001E2C05">
              <w:rPr>
                <w:b/>
                <w:bCs/>
              </w:rPr>
              <w:t xml:space="preserve">Повторение. </w:t>
            </w:r>
            <w:r w:rsidRPr="001E2C05">
              <w:t>Лирика М. Ю. Лермонтова, «</w:t>
            </w:r>
            <w:proofErr w:type="gramStart"/>
            <w:r w:rsidRPr="001E2C05">
              <w:t>Песня про царя</w:t>
            </w:r>
            <w:proofErr w:type="gramEnd"/>
            <w:r w:rsidRPr="001E2C05">
              <w:t xml:space="preserve"> Ивана Васильевича, молодого опричника и удалого купца Калашникова». Поэма «Мцыри». Роман «Герой нашего времени».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B64CB7" w:rsidRPr="001E2C05" w:rsidRDefault="00B64CB7" w:rsidP="00FC5199">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9F596E">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9F596E">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9F596E">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9F596E">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972"/>
        </w:trPr>
        <w:tc>
          <w:tcPr>
            <w:tcW w:w="2866" w:type="dxa"/>
            <w:gridSpan w:val="3"/>
          </w:tcPr>
          <w:p w:rsidR="00B64CB7" w:rsidRPr="001E2C05" w:rsidRDefault="00B64CB7" w:rsidP="0059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 xml:space="preserve">«Вечера на хуторе близ Диканьки», «Тарас </w:t>
            </w:r>
            <w:proofErr w:type="spellStart"/>
            <w:r w:rsidRPr="001E2C05">
              <w:t>Бульба</w:t>
            </w:r>
            <w:proofErr w:type="spellEnd"/>
            <w:r w:rsidRPr="001E2C05">
              <w:t>». Комедия «Ревизор». Поэма «Мертвые души».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FC5199">
            <w:pPr>
              <w:autoSpaceDE w:val="0"/>
              <w:autoSpaceDN w:val="0"/>
              <w:adjustRightInd w:val="0"/>
              <w:jc w:val="both"/>
            </w:pPr>
            <w:r w:rsidRPr="001E2C05">
              <w:rPr>
                <w:b/>
                <w:bCs/>
              </w:rPr>
              <w:t xml:space="preserve">Демонстрации. </w:t>
            </w:r>
            <w:proofErr w:type="gramStart"/>
            <w:r w:rsidRPr="001E2C05">
              <w:t>Портреты Н. В. Гоголя (худ.</w:t>
            </w:r>
            <w:proofErr w:type="gramEnd"/>
            <w:r w:rsidRPr="001E2C05">
              <w:t xml:space="preserve"> </w:t>
            </w:r>
            <w:proofErr w:type="gramStart"/>
            <w:r w:rsidRPr="001E2C05">
              <w:t xml:space="preserve">И. Репин, В. Горяев, Ф. А. </w:t>
            </w:r>
            <w:proofErr w:type="spellStart"/>
            <w:r w:rsidRPr="001E2C05">
              <w:t>Моллер</w:t>
            </w:r>
            <w:proofErr w:type="spellEnd"/>
            <w:r w:rsidRPr="001E2C05">
              <w:t xml:space="preserve"> и др.).</w:t>
            </w:r>
            <w:proofErr w:type="gramEnd"/>
            <w:r w:rsidRPr="001E2C05">
              <w:t xml:space="preserve"> Иллюстрации к произведениям Н. В. Гоголя Л. </w:t>
            </w:r>
            <w:proofErr w:type="spellStart"/>
            <w:r w:rsidRPr="001E2C05">
              <w:t>Бакста</w:t>
            </w:r>
            <w:proofErr w:type="spellEnd"/>
            <w:r w:rsidRPr="001E2C05">
              <w:t xml:space="preserve">, Д. </w:t>
            </w:r>
            <w:proofErr w:type="spellStart"/>
            <w:r w:rsidRPr="001E2C05">
              <w:t>Кардовского</w:t>
            </w:r>
            <w:proofErr w:type="spellEnd"/>
            <w:r w:rsidRPr="001E2C05">
              <w:t xml:space="preserve">, Н. Кузьмина, А. </w:t>
            </w:r>
            <w:proofErr w:type="spellStart"/>
            <w:r w:rsidRPr="001E2C05">
              <w:t>Каневского</w:t>
            </w:r>
            <w:proofErr w:type="spellEnd"/>
            <w:r w:rsidRPr="001E2C05">
              <w:t xml:space="preserve">, А. </w:t>
            </w:r>
            <w:proofErr w:type="spellStart"/>
            <w:r w:rsidRPr="001E2C05">
              <w:t>Пластова</w:t>
            </w:r>
            <w:proofErr w:type="spellEnd"/>
            <w:r w:rsidRPr="001E2C05">
              <w:t xml:space="preserve">, Е. </w:t>
            </w:r>
            <w:proofErr w:type="spellStart"/>
            <w:r w:rsidRPr="001E2C05">
              <w:t>Кибрика</w:t>
            </w:r>
            <w:proofErr w:type="spellEnd"/>
            <w:r w:rsidRPr="001E2C05">
              <w:t xml:space="preserve">, В. Маковского, Ю. Коровина, А. Лаптева, </w:t>
            </w:r>
            <w:proofErr w:type="spellStart"/>
            <w:r w:rsidRPr="001E2C05">
              <w:t>Кукрыниксов</w:t>
            </w:r>
            <w:proofErr w:type="spellEnd"/>
            <w:r w:rsidRPr="001E2C05">
              <w:t>.</w:t>
            </w:r>
          </w:p>
          <w:p w:rsidR="00B64CB7" w:rsidRPr="001E2C05" w:rsidRDefault="00B64CB7" w:rsidP="00C362D2">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C362D2">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B64CB7" w:rsidRPr="001E2C05" w:rsidRDefault="00B64CB7" w:rsidP="00C362D2">
            <w:pPr>
              <w:autoSpaceDE w:val="0"/>
              <w:autoSpaceDN w:val="0"/>
              <w:adjustRightInd w:val="0"/>
              <w:jc w:val="both"/>
              <w:rPr>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312"/>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B64CB7" w:rsidRPr="001E2C05" w:rsidRDefault="00B64CB7" w:rsidP="00B31F5D">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FC5199">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 xml:space="preserve">реалистического пейзажа (И. И. Левитан, В. Д. Поленов, А. К. Саврасов, И. И. </w:t>
            </w:r>
            <w:proofErr w:type="spellStart"/>
            <w:r w:rsidRPr="001E2C05">
              <w:t>Шишкин</w:t>
            </w:r>
            <w:proofErr w:type="gramStart"/>
            <w:r w:rsidRPr="001E2C05">
              <w:t>,Ф</w:t>
            </w:r>
            <w:proofErr w:type="spellEnd"/>
            <w:proofErr w:type="gramEnd"/>
            <w:r w:rsidRPr="001E2C05">
              <w:t xml:space="preserve">. А. Васильев, А. И. Куинджи) (на примере 3—4 художников по выбору преподавателя). Содружество русских композиторов «Могучая кучка» (М. А. </w:t>
            </w:r>
            <w:proofErr w:type="spellStart"/>
            <w:r w:rsidRPr="001E2C05">
              <w:t>Балакирев</w:t>
            </w:r>
            <w:proofErr w:type="spellEnd"/>
            <w:r w:rsidRPr="001E2C05">
              <w:t>,</w:t>
            </w:r>
            <w:r w:rsidR="008B7C7A" w:rsidRPr="001E2C05">
              <w:t xml:space="preserve"> </w:t>
            </w:r>
            <w:r w:rsidRPr="001E2C05">
              <w:t xml:space="preserve">М. П. Мусоргский, А. И. Бородин, Н. А. Римский-Корсаков). Малый театр — «второй Московский университет в России». М. С.Щепкин </w:t>
            </w:r>
            <w:proofErr w:type="gramStart"/>
            <w:r w:rsidRPr="001E2C05">
              <w:t>—о</w:t>
            </w:r>
            <w:proofErr w:type="gramEnd"/>
            <w:r w:rsidRPr="001E2C05">
              <w:t>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FC5199">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FC5199">
            <w:pPr>
              <w:autoSpaceDE w:val="0"/>
              <w:autoSpaceDN w:val="0"/>
              <w:adjustRightInd w:val="0"/>
              <w:jc w:val="both"/>
            </w:pPr>
            <w:r w:rsidRPr="001E2C05">
              <w:t xml:space="preserve">Н. Г. Чернышевский «Русский человек на </w:t>
            </w:r>
            <w:proofErr w:type="spellStart"/>
            <w:r w:rsidRPr="001E2C05">
              <w:t>rendez-vous</w:t>
            </w:r>
            <w:proofErr w:type="spellEnd"/>
            <w:r w:rsidRPr="001E2C05">
              <w:t>». B. Е. Гаршин «Очень коротенький роман» (по выбору преподавателя).</w:t>
            </w:r>
          </w:p>
          <w:p w:rsidR="00B64CB7" w:rsidRPr="001E2C05" w:rsidRDefault="00B64CB7" w:rsidP="00FC5199">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FC5199">
            <w:pPr>
              <w:autoSpaceDE w:val="0"/>
              <w:autoSpaceDN w:val="0"/>
              <w:adjustRightInd w:val="0"/>
              <w:jc w:val="both"/>
            </w:pPr>
            <w:r w:rsidRPr="001E2C05">
              <w:rPr>
                <w:b/>
                <w:bCs/>
              </w:rPr>
              <w:t>Зарубежная литература.</w:t>
            </w:r>
            <w:r w:rsidRPr="001E2C05">
              <w:rPr>
                <w:bCs/>
              </w:rPr>
              <w:t xml:space="preserve"> </w:t>
            </w:r>
            <w:r w:rsidRPr="001E2C05">
              <w:t xml:space="preserve">Ч. Диккенс «Посмертные записки </w:t>
            </w:r>
            <w:proofErr w:type="spellStart"/>
            <w:r w:rsidRPr="001E2C05">
              <w:t>Пиквикского</w:t>
            </w:r>
            <w:proofErr w:type="spellEnd"/>
            <w:r w:rsidRPr="001E2C05">
              <w:t xml:space="preserve"> клуба», «</w:t>
            </w:r>
            <w:proofErr w:type="spellStart"/>
            <w:r w:rsidRPr="001E2C05">
              <w:t>Домби</w:t>
            </w:r>
            <w:proofErr w:type="spellEnd"/>
            <w:r w:rsidRPr="001E2C05">
              <w:t xml:space="preserve"> и сын», «Приключения Оливера Твиста», «Крошка Доррит» (одно произведение по выбору преподавателя с чтением фрагментов). Г. Флобер «Госпожа </w:t>
            </w:r>
            <w:proofErr w:type="spellStart"/>
            <w:r w:rsidRPr="001E2C05">
              <w:t>Бовари</w:t>
            </w:r>
            <w:proofErr w:type="spellEnd"/>
            <w:r w:rsidRPr="001E2C05">
              <w:t>», «</w:t>
            </w:r>
            <w:proofErr w:type="spellStart"/>
            <w:r w:rsidRPr="001E2C05">
              <w:t>Саламбо</w:t>
            </w:r>
            <w:proofErr w:type="spellEnd"/>
            <w:r w:rsidRPr="001E2C05">
              <w:t>» (одно произведение по выбору преподавателя с чтением фрагментов).</w:t>
            </w:r>
          </w:p>
          <w:p w:rsidR="00B64CB7" w:rsidRPr="001E2C05" w:rsidRDefault="00B64CB7" w:rsidP="00FC5199">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FC5199">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FC5199">
            <w:pPr>
              <w:autoSpaceDE w:val="0"/>
              <w:autoSpaceDN w:val="0"/>
              <w:adjustRightInd w:val="0"/>
              <w:jc w:val="both"/>
            </w:pPr>
            <w:r w:rsidRPr="001E2C05">
              <w:t xml:space="preserve">В. И. Сурикова, И. И. Левитана, В. Д. Поленова, А. К. </w:t>
            </w:r>
            <w:proofErr w:type="spellStart"/>
            <w:r w:rsidRPr="001E2C05">
              <w:t>Саврасова</w:t>
            </w:r>
            <w:proofErr w:type="spellEnd"/>
            <w:r w:rsidRPr="001E2C05">
              <w:t>, И. И.Шишкина, Ф. А. Васильева, А. И. Куинджи.</w:t>
            </w:r>
          </w:p>
          <w:p w:rsidR="00B64CB7" w:rsidRPr="001E2C05" w:rsidRDefault="00B64CB7" w:rsidP="00A91BFE">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B31F5D">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2.2. 5.Александр Николаевич  Островский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FC5199">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FC5199">
            <w:pPr>
              <w:autoSpaceDE w:val="0"/>
              <w:autoSpaceDN w:val="0"/>
              <w:adjustRightInd w:val="0"/>
              <w:jc w:val="both"/>
            </w:pPr>
            <w:r w:rsidRPr="001E2C05">
              <w:t>А. Н. Островского.</w:t>
            </w:r>
          </w:p>
          <w:p w:rsidR="00B64CB7" w:rsidRPr="001E2C05" w:rsidRDefault="00B64CB7" w:rsidP="00FC5199">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Драма. Комедия.</w:t>
            </w:r>
          </w:p>
          <w:p w:rsidR="00293A2C" w:rsidRPr="001E2C05" w:rsidRDefault="00B64CB7" w:rsidP="009F596E">
            <w:pPr>
              <w:autoSpaceDE w:val="0"/>
              <w:autoSpaceDN w:val="0"/>
              <w:adjustRightInd w:val="0"/>
              <w:jc w:val="both"/>
            </w:pPr>
            <w:r w:rsidRPr="001E2C05">
              <w:rPr>
                <w:b/>
                <w:bCs/>
              </w:rPr>
              <w:t xml:space="preserve">Творческие задания. </w:t>
            </w:r>
            <w:r w:rsidRPr="001E2C05">
              <w:t>Исследование и подготовка реферата: «Значение творчества А. Н. Островского в истории русского театра»;</w:t>
            </w:r>
            <w:r w:rsidR="00293A2C" w:rsidRPr="001E2C05">
              <w:t xml:space="preserve"> </w:t>
            </w:r>
            <w:r w:rsidRPr="001E2C05">
              <w:t xml:space="preserve"> Подготовка сообщений: «Экранизация произведений А. Н. Островского»</w:t>
            </w:r>
            <w:r w:rsidR="00293A2C" w:rsidRPr="001E2C05">
              <w:t xml:space="preserve">. </w:t>
            </w:r>
          </w:p>
          <w:p w:rsidR="00B64CB7" w:rsidRPr="001E2C05" w:rsidRDefault="00B64CB7" w:rsidP="009F596E">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28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2.3. Иван Александрович Гончаров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 xml:space="preserve">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1E2C05">
              <w:t>вневременной</w:t>
            </w:r>
            <w:proofErr w:type="gramEnd"/>
            <w:r w:rsidRPr="001E2C05">
              <w:t xml:space="preserve"> образ. Типичность образа Обломова. Эволюция образа Обломова. </w:t>
            </w:r>
            <w:proofErr w:type="spellStart"/>
            <w:r w:rsidRPr="001E2C05">
              <w:t>Штольц</w:t>
            </w:r>
            <w:proofErr w:type="spellEnd"/>
            <w:r w:rsidRPr="001E2C05">
              <w:t xml:space="preserve">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 xml:space="preserve">Статьи: Н. А. Добролюбов «Что такое </w:t>
            </w:r>
            <w:proofErr w:type="gramStart"/>
            <w:r w:rsidRPr="001E2C05">
              <w:t>обломовщина</w:t>
            </w:r>
            <w:proofErr w:type="gramEnd"/>
            <w:r w:rsidRPr="001E2C05">
              <w:t>?»</w:t>
            </w:r>
            <w:r w:rsidR="004440E7"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r w:rsidRPr="001E2C05">
              <w:t xml:space="preserve">Иллюстрации Ю. С. Гершковича, К. А. </w:t>
            </w:r>
            <w:proofErr w:type="spellStart"/>
            <w:r w:rsidRPr="001E2C05">
              <w:t>Трутовского</w:t>
            </w:r>
            <w:proofErr w:type="spellEnd"/>
            <w:r w:rsidRPr="001E2C05">
              <w:t xml:space="preserve"> к романам Гончарова. </w:t>
            </w:r>
            <w:proofErr w:type="gramStart"/>
            <w:r w:rsidRPr="001E2C05">
              <w:t>Фрагменты из к/</w:t>
            </w:r>
            <w:proofErr w:type="spellStart"/>
            <w:r w:rsidRPr="001E2C05">
              <w:t>ф</w:t>
            </w:r>
            <w:proofErr w:type="spellEnd"/>
            <w:r w:rsidRPr="001E2C05">
              <w:t xml:space="preserve"> «Несколько дней из жизни И. И. Обломова» (</w:t>
            </w:r>
            <w:proofErr w:type="spellStart"/>
            <w:r w:rsidRPr="001E2C05">
              <w:t>реж</w:t>
            </w:r>
            <w:proofErr w:type="spellEnd"/>
            <w:r w:rsidRPr="001E2C05">
              <w:t>.</w:t>
            </w:r>
            <w:proofErr w:type="gramEnd"/>
            <w:r w:rsidRPr="001E2C05">
              <w:t xml:space="preserve"> </w:t>
            </w:r>
            <w:proofErr w:type="gramStart"/>
            <w:r w:rsidRPr="001E2C05">
              <w:t>Н. Михалков).</w:t>
            </w:r>
            <w:proofErr w:type="gramEnd"/>
          </w:p>
          <w:p w:rsidR="004440E7" w:rsidRPr="001E2C05" w:rsidRDefault="00B64CB7" w:rsidP="004440E7">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w:t>
            </w:r>
            <w:proofErr w:type="gramStart"/>
            <w:r w:rsidR="004440E7" w:rsidRPr="001E2C05">
              <w:t>обломовщина</w:t>
            </w:r>
            <w:proofErr w:type="gramEnd"/>
            <w:r w:rsidR="004440E7" w:rsidRPr="001E2C05">
              <w:t>»?</w:t>
            </w:r>
            <w:r w:rsidRPr="001E2C05">
              <w:t xml:space="preserve"> </w:t>
            </w:r>
          </w:p>
          <w:p w:rsidR="00B64CB7" w:rsidRPr="001E2C05" w:rsidRDefault="00B64CB7" w:rsidP="004440E7">
            <w:pPr>
              <w:spacing w:line="231" w:lineRule="auto"/>
              <w:jc w:val="both"/>
              <w:rPr>
                <w:sz w:val="20"/>
                <w:szCs w:val="20"/>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2.4. </w:t>
            </w:r>
            <w:r w:rsidRPr="001E2C05">
              <w:rPr>
                <w:b/>
                <w:bCs/>
                <w:lang w:eastAsia="en-US"/>
              </w:rPr>
              <w:t>Иван Сергеевич Тургенев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w:t>
            </w:r>
            <w:proofErr w:type="gramStart"/>
            <w:r w:rsidRPr="001E2C05">
              <w:t>о-</w:t>
            </w:r>
            <w:proofErr w:type="gramEnd"/>
            <w:r w:rsidRPr="001E2C05">
              <w:t xml:space="preserve">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1E2C05">
              <w:t>Кукшина</w:t>
            </w:r>
            <w:proofErr w:type="spellEnd"/>
            <w:r w:rsidRPr="001E2C05">
              <w:t xml:space="preserve">). Взгляды Базарова на искусство, природу, общество. Базаров и </w:t>
            </w:r>
            <w:proofErr w:type="spellStart"/>
            <w:r w:rsidRPr="001E2C05">
              <w:t>Кирсановы</w:t>
            </w:r>
            <w:proofErr w:type="spellEnd"/>
            <w:r w:rsidRPr="001E2C05">
              <w:t>.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FC5199">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FC5199">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proofErr w:type="gramStart"/>
            <w:r w:rsidRPr="001E2C05">
              <w:t>Портреты И. С. Тургенева (худ.</w:t>
            </w:r>
            <w:proofErr w:type="gramEnd"/>
            <w:r w:rsidRPr="001E2C05">
              <w:t xml:space="preserve"> </w:t>
            </w:r>
            <w:proofErr w:type="gramStart"/>
            <w:r w:rsidRPr="001E2C05">
              <w:t xml:space="preserve">А. </w:t>
            </w:r>
            <w:proofErr w:type="spellStart"/>
            <w:r w:rsidRPr="001E2C05">
              <w:t>Либер</w:t>
            </w:r>
            <w:proofErr w:type="spellEnd"/>
            <w:r w:rsidRPr="001E2C05">
              <w:t>, В. Перов и др.).</w:t>
            </w:r>
            <w:proofErr w:type="gramEnd"/>
            <w:r w:rsidRPr="001E2C05">
              <w:t xml:space="preserve"> Иллюстрации к произведениям И. С. Тургенева художников В. </w:t>
            </w:r>
            <w:proofErr w:type="spellStart"/>
            <w:r w:rsidRPr="001E2C05">
              <w:t>Домогацкого</w:t>
            </w:r>
            <w:proofErr w:type="spellEnd"/>
            <w:r w:rsidRPr="001E2C05">
              <w:t xml:space="preserve">, П. М. </w:t>
            </w:r>
            <w:proofErr w:type="spellStart"/>
            <w:r w:rsidRPr="001E2C05">
              <w:t>Боклевского</w:t>
            </w:r>
            <w:proofErr w:type="spellEnd"/>
            <w:r w:rsidRPr="001E2C05">
              <w:t>, К. И. Рудакова (по выбору преподавателя). Романс А. М. Абазы на слова И. С. Тургенева «Утро туманное, утро седое…».</w:t>
            </w:r>
          </w:p>
          <w:p w:rsidR="006133F4" w:rsidRPr="001E2C05" w:rsidRDefault="006133F4" w:rsidP="00C362D2">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2.5. Николай Гаврилович Чернышевский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133F4" w:rsidRPr="001E2C05" w:rsidRDefault="00B64CB7" w:rsidP="00FC5199">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Репродукции картин: А. Руднев «Н. Г. Чернышевский на допросе в сенате»; Ю. </w:t>
            </w:r>
            <w:proofErr w:type="spellStart"/>
            <w:r w:rsidRPr="001E2C05">
              <w:rPr>
                <w:bCs/>
              </w:rPr>
              <w:t>Казмичев</w:t>
            </w:r>
            <w:proofErr w:type="spellEnd"/>
            <w:r w:rsidRPr="001E2C05">
              <w:rPr>
                <w:bCs/>
              </w:rPr>
              <w:t xml:space="preserve"> «Защита диссертации Н. Г. Чернышевского»; В. </w:t>
            </w:r>
            <w:proofErr w:type="spellStart"/>
            <w:r w:rsidRPr="001E2C05">
              <w:rPr>
                <w:bCs/>
              </w:rPr>
              <w:t>Ладыженский</w:t>
            </w:r>
            <w:proofErr w:type="spellEnd"/>
          </w:p>
          <w:p w:rsidR="00B64CB7" w:rsidRPr="001E2C05" w:rsidRDefault="00B64CB7" w:rsidP="00FC5199">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FC5199">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C362D2">
            <w:pPr>
              <w:autoSpaceDE w:val="0"/>
              <w:autoSpaceDN w:val="0"/>
              <w:adjustRightInd w:val="0"/>
              <w:jc w:val="both"/>
              <w:rPr>
                <w:bCs/>
              </w:rPr>
            </w:pPr>
            <w:r w:rsidRPr="001E2C05">
              <w:rPr>
                <w:bCs/>
              </w:rPr>
              <w:t>в романе Н. Г. Чернышевского “Что делать?».</w:t>
            </w:r>
          </w:p>
          <w:p w:rsidR="00B64CB7" w:rsidRPr="001E2C05" w:rsidRDefault="00B64CB7" w:rsidP="00C362D2">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 7. Николай Семенович Лесков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w:t>
            </w:r>
            <w:proofErr w:type="spellStart"/>
            <w:r w:rsidRPr="001E2C05">
              <w:rPr>
                <w:bCs/>
              </w:rPr>
              <w:t>Флягина</w:t>
            </w:r>
            <w:proofErr w:type="spellEnd"/>
            <w:r w:rsidRPr="001E2C05">
              <w:rPr>
                <w:bCs/>
              </w:rPr>
              <w:t xml:space="preserve">.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FC5199">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w:t>
            </w:r>
            <w:proofErr w:type="gramStart"/>
            <w:r w:rsidRPr="001E2C05">
              <w:rPr>
                <w:bCs/>
              </w:rPr>
              <w:t>Портреты Н. С. Лескова (худ.</w:t>
            </w:r>
            <w:proofErr w:type="gramEnd"/>
            <w:r w:rsidRPr="001E2C05">
              <w:rPr>
                <w:bCs/>
              </w:rPr>
              <w:t xml:space="preserve"> </w:t>
            </w:r>
            <w:proofErr w:type="gramStart"/>
            <w:r w:rsidRPr="001E2C05">
              <w:rPr>
                <w:bCs/>
              </w:rPr>
              <w:t>В. А. Серов, И. Е. Репин).</w:t>
            </w:r>
            <w:proofErr w:type="gramEnd"/>
            <w:r w:rsidRPr="001E2C05">
              <w:rPr>
                <w:bCs/>
              </w:rPr>
              <w:t xml:space="preserve"> </w:t>
            </w:r>
            <w:proofErr w:type="gramStart"/>
            <w:r w:rsidRPr="001E2C05">
              <w:rPr>
                <w:bCs/>
              </w:rPr>
              <w:t>Иллюстрации к рассказу «Левша» (худ.</w:t>
            </w:r>
            <w:proofErr w:type="gramEnd"/>
            <w:r w:rsidRPr="001E2C05">
              <w:rPr>
                <w:bCs/>
              </w:rPr>
              <w:t xml:space="preserve"> </w:t>
            </w:r>
            <w:proofErr w:type="gramStart"/>
            <w:r w:rsidRPr="001E2C05">
              <w:rPr>
                <w:bCs/>
              </w:rPr>
              <w:t>Н. В. Кузьмин).</w:t>
            </w:r>
            <w:proofErr w:type="gramEnd"/>
            <w:r w:rsidRPr="001E2C05">
              <w:rPr>
                <w:bCs/>
              </w:rPr>
              <w:t xml:space="preserve"> </w:t>
            </w:r>
            <w:proofErr w:type="gramStart"/>
            <w:r w:rsidRPr="001E2C05">
              <w:rPr>
                <w:bCs/>
              </w:rPr>
              <w:t>Иллюстрации к повести «Очарованный странник» (худ.</w:t>
            </w:r>
            <w:proofErr w:type="gramEnd"/>
            <w:r w:rsidRPr="001E2C05">
              <w:rPr>
                <w:bCs/>
              </w:rPr>
              <w:t xml:space="preserve"> </w:t>
            </w:r>
            <w:proofErr w:type="gramStart"/>
            <w:r w:rsidRPr="001E2C05">
              <w:rPr>
                <w:bCs/>
              </w:rPr>
              <w:t>И. С. Глазунов).</w:t>
            </w:r>
            <w:proofErr w:type="gramEnd"/>
            <w:r w:rsidRPr="001E2C05">
              <w:rPr>
                <w:bCs/>
              </w:rPr>
              <w:t xml:space="preserve"> Репродукция картины В. В. Верещагина «Илья Муромец на пиру у князя Владимира».</w:t>
            </w:r>
          </w:p>
          <w:p w:rsidR="00B64CB7" w:rsidRPr="001E2C05" w:rsidRDefault="00B64CB7" w:rsidP="00C362D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r w:rsidRPr="001E2C05">
              <w:rPr>
                <w:b/>
                <w:bCs/>
                <w:lang w:eastAsia="en-US"/>
              </w:rPr>
              <w:t xml:space="preserve">        </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2.8. Михаил </w:t>
            </w:r>
            <w:proofErr w:type="spellStart"/>
            <w:r w:rsidRPr="001E2C05">
              <w:rPr>
                <w:b/>
                <w:bCs/>
              </w:rPr>
              <w:t>Евграфович</w:t>
            </w:r>
            <w:proofErr w:type="spellEnd"/>
            <w:r w:rsidRPr="001E2C05">
              <w:rPr>
                <w:b/>
                <w:bCs/>
              </w:rPr>
              <w:t xml:space="preserve"> Салтыков-Щедрин</w:t>
            </w:r>
          </w:p>
        </w:tc>
        <w:tc>
          <w:tcPr>
            <w:tcW w:w="10039" w:type="dxa"/>
          </w:tcPr>
          <w:p w:rsidR="00B64CB7" w:rsidRPr="001E2C05" w:rsidRDefault="00B64CB7" w:rsidP="00B31F5D">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w:t>
            </w:r>
            <w:proofErr w:type="gramStart"/>
            <w:r w:rsidRPr="001E2C05">
              <w:rPr>
                <w:bCs/>
              </w:rPr>
              <w:t>Коняга</w:t>
            </w:r>
            <w:proofErr w:type="gramEnd"/>
            <w:r w:rsidRPr="001E2C05">
              <w:rPr>
                <w:bCs/>
              </w:rPr>
              <w:t xml:space="preserve">». </w:t>
            </w:r>
            <w:proofErr w:type="gramStart"/>
            <w:r w:rsidRPr="001E2C05">
              <w:rPr>
                <w:bCs/>
              </w:rPr>
              <w:t>«История одного города» (главы:</w:t>
            </w:r>
            <w:proofErr w:type="gramEnd"/>
            <w:r w:rsidRPr="001E2C05">
              <w:rPr>
                <w:bCs/>
              </w:rPr>
              <w:t xml:space="preserve"> «О </w:t>
            </w:r>
            <w:proofErr w:type="spellStart"/>
            <w:r w:rsidRPr="001E2C05">
              <w:rPr>
                <w:bCs/>
              </w:rPr>
              <w:t>корени</w:t>
            </w:r>
            <w:proofErr w:type="spellEnd"/>
            <w:r w:rsidRPr="001E2C05">
              <w:rPr>
                <w:bCs/>
              </w:rPr>
              <w:t xml:space="preserve"> происхождения </w:t>
            </w:r>
            <w:proofErr w:type="spellStart"/>
            <w:r w:rsidRPr="001E2C05">
              <w:rPr>
                <w:bCs/>
              </w:rPr>
              <w:t>глуповцев</w:t>
            </w:r>
            <w:proofErr w:type="spellEnd"/>
            <w:r w:rsidRPr="001E2C05">
              <w:rPr>
                <w:bCs/>
              </w:rPr>
              <w:t xml:space="preserve">», «Опись градоначальников», «Органчик», «Подтверждение покаяния. </w:t>
            </w:r>
            <w:proofErr w:type="gramStart"/>
            <w:r w:rsidRPr="001E2C05">
              <w:rPr>
                <w:bCs/>
              </w:rPr>
              <w:t>Заключение»).</w:t>
            </w:r>
            <w:proofErr w:type="gramEnd"/>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1E2C05">
              <w:rPr>
                <w:bCs/>
              </w:rPr>
              <w:t>пискарь</w:t>
            </w:r>
            <w:proofErr w:type="spellEnd"/>
            <w:r w:rsidRPr="001E2C05">
              <w:rPr>
                <w:bCs/>
              </w:rPr>
              <w:t>»).</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FC5199">
            <w:pPr>
              <w:autoSpaceDE w:val="0"/>
              <w:autoSpaceDN w:val="0"/>
              <w:adjustRightInd w:val="0"/>
              <w:jc w:val="both"/>
              <w:rPr>
                <w:bCs/>
              </w:rPr>
            </w:pPr>
            <w:r w:rsidRPr="001E2C05">
              <w:rPr>
                <w:bCs/>
              </w:rPr>
              <w:t>(гротеск, эзопов язык).</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Портрет М. Е. Салтыкова-Щедрина работы И. Н. Крамского. Иллюстрации художников </w:t>
            </w:r>
            <w:proofErr w:type="spellStart"/>
            <w:r w:rsidRPr="001E2C05">
              <w:rPr>
                <w:bCs/>
              </w:rPr>
              <w:t>Кукрыниксов</w:t>
            </w:r>
            <w:proofErr w:type="spellEnd"/>
            <w:r w:rsidRPr="001E2C05">
              <w:rPr>
                <w:bCs/>
              </w:rPr>
              <w:t xml:space="preserve">, Ре-ми, Н. В. Кузмина, Д. А. </w:t>
            </w:r>
            <w:proofErr w:type="spellStart"/>
            <w:r w:rsidRPr="001E2C05">
              <w:rPr>
                <w:bCs/>
              </w:rPr>
              <w:t>Шмаринова</w:t>
            </w:r>
            <w:proofErr w:type="spellEnd"/>
            <w:r w:rsidRPr="001E2C05">
              <w:rPr>
                <w:bCs/>
              </w:rPr>
              <w:t xml:space="preserve"> к произведениям М. Е. Салтыкова-Щедрина.</w:t>
            </w:r>
          </w:p>
          <w:p w:rsidR="00B64CB7" w:rsidRPr="001E2C05" w:rsidRDefault="00B64CB7" w:rsidP="0056427D">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77A59">
        <w:trPr>
          <w:trHeight w:val="853"/>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2.9.  Федор Михайлович Достоевский.</w:t>
            </w:r>
            <w:r w:rsidRPr="001E2C05">
              <w:rPr>
                <w:b/>
                <w:bCs/>
                <w:lang w:eastAsia="en-US"/>
              </w:rPr>
              <w:t xml:space="preserve">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9D1BC4" w:rsidRPr="001E2C05" w:rsidRDefault="00C64A22" w:rsidP="00A00961">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w:t>
            </w:r>
            <w:proofErr w:type="gramStart"/>
            <w:r w:rsidR="00B64CB7" w:rsidRPr="001E2C05">
              <w:t>Проблема «сильной личности» и «толпы», «твари дрожащей» и «имеющих право» и ее опровержение в романе.</w:t>
            </w:r>
            <w:proofErr w:type="gramEnd"/>
            <w:r w:rsidR="00B64CB7" w:rsidRPr="001E2C05">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00B64CB7" w:rsidRPr="001E2C05">
              <w:t>двойничества</w:t>
            </w:r>
            <w:proofErr w:type="spellEnd"/>
            <w:r w:rsidR="00B64CB7" w:rsidRPr="001E2C05">
              <w:t xml:space="preserve">».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FC5199">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9D1BC4">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w:t>
            </w:r>
            <w:proofErr w:type="spellStart"/>
            <w:r w:rsidRPr="001E2C05">
              <w:t>Боклевского</w:t>
            </w:r>
            <w:proofErr w:type="spellEnd"/>
            <w:r w:rsidRPr="001E2C05">
              <w:t xml:space="preserve">,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w:t>
            </w:r>
            <w:proofErr w:type="gramStart"/>
            <w:r w:rsidRPr="001E2C05">
              <w:t xml:space="preserve">Кадры из </w:t>
            </w:r>
            <w:proofErr w:type="spellStart"/>
            <w:r w:rsidRPr="001E2C05">
              <w:t>х</w:t>
            </w:r>
            <w:proofErr w:type="spellEnd"/>
            <w:r w:rsidRPr="001E2C05">
              <w:t>/</w:t>
            </w:r>
            <w:proofErr w:type="spellStart"/>
            <w:r w:rsidRPr="001E2C05">
              <w:t>ф</w:t>
            </w:r>
            <w:proofErr w:type="spellEnd"/>
            <w:r w:rsidRPr="001E2C05">
              <w:t xml:space="preserve"> «Преступление и наказание» </w:t>
            </w:r>
            <w:r w:rsidR="009D1BC4" w:rsidRPr="001E2C05">
              <w:t>(</w:t>
            </w:r>
            <w:proofErr w:type="spellStart"/>
            <w:r w:rsidR="009D1BC4" w:rsidRPr="001E2C05">
              <w:t>реж</w:t>
            </w:r>
            <w:proofErr w:type="spellEnd"/>
            <w:r w:rsidR="009D1BC4" w:rsidRPr="001E2C05">
              <w:t>.</w:t>
            </w:r>
            <w:proofErr w:type="gramEnd"/>
          </w:p>
          <w:p w:rsidR="00B64CB7" w:rsidRPr="001E2C05" w:rsidRDefault="009D1BC4" w:rsidP="009D1BC4">
            <w:pPr>
              <w:autoSpaceDE w:val="0"/>
              <w:autoSpaceDN w:val="0"/>
              <w:adjustRightInd w:val="0"/>
              <w:jc w:val="both"/>
            </w:pPr>
            <w:proofErr w:type="gramStart"/>
            <w:r w:rsidRPr="001E2C05">
              <w:t>Л. А. Кулиджанов).</w:t>
            </w:r>
            <w:proofErr w:type="gramEnd"/>
            <w:r w:rsidRPr="001E2C05">
              <w:t xml:space="preserve"> </w:t>
            </w:r>
            <w:proofErr w:type="gramStart"/>
            <w:r w:rsidRPr="001E2C05">
              <w:t xml:space="preserve">Кадры из </w:t>
            </w:r>
            <w:proofErr w:type="spellStart"/>
            <w:r w:rsidRPr="001E2C05">
              <w:t>х</w:t>
            </w:r>
            <w:proofErr w:type="spellEnd"/>
            <w:r w:rsidRPr="001E2C05">
              <w:t>/</w:t>
            </w:r>
            <w:proofErr w:type="spellStart"/>
            <w:r w:rsidRPr="001E2C05">
              <w:t>ф</w:t>
            </w:r>
            <w:proofErr w:type="spellEnd"/>
            <w:r w:rsidRPr="001E2C05">
              <w:t xml:space="preserve"> «Тихие страницы» (</w:t>
            </w:r>
            <w:proofErr w:type="spellStart"/>
            <w:r w:rsidRPr="001E2C05">
              <w:t>реж</w:t>
            </w:r>
            <w:proofErr w:type="spellEnd"/>
            <w:r w:rsidRPr="001E2C05">
              <w:t>.</w:t>
            </w:r>
            <w:proofErr w:type="gramEnd"/>
            <w:r w:rsidRPr="001E2C05">
              <w:t xml:space="preserve"> </w:t>
            </w:r>
            <w:proofErr w:type="gramStart"/>
            <w:r w:rsidRPr="001E2C05">
              <w:t>А. Сокуров).</w:t>
            </w:r>
            <w:proofErr w:type="gramEnd"/>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2.10. Лев Николаевич Толстой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6D2E6A" w:rsidRPr="001E2C05" w:rsidRDefault="00B64CB7" w:rsidP="0056427D">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1E2C05">
              <w:t>личного</w:t>
            </w:r>
            <w:proofErr w:type="gramEnd"/>
            <w:r w:rsidRPr="001E2C05">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1E2C05">
              <w:t>бездуховности</w:t>
            </w:r>
            <w:proofErr w:type="spellEnd"/>
            <w:r w:rsidRPr="001E2C05">
              <w:t xml:space="preserve"> и </w:t>
            </w:r>
            <w:proofErr w:type="spellStart"/>
            <w:r w:rsidRPr="001E2C05">
              <w:t>лжепатриотизма</w:t>
            </w:r>
            <w:proofErr w:type="spellEnd"/>
            <w:r w:rsidRPr="001E2C05">
              <w:t>.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1E2C05">
              <w:t>наполеонизма</w:t>
            </w:r>
            <w:proofErr w:type="spellEnd"/>
            <w:r w:rsidRPr="001E2C05">
              <w:t>».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56427D">
            <w:pPr>
              <w:autoSpaceDE w:val="0"/>
              <w:autoSpaceDN w:val="0"/>
              <w:adjustRightInd w:val="0"/>
              <w:jc w:val="both"/>
            </w:pPr>
            <w:r w:rsidRPr="001E2C05">
              <w:t xml:space="preserve"> Краткий обзор творчества позднего периода: «</w:t>
            </w:r>
            <w:proofErr w:type="spellStart"/>
            <w:r w:rsidRPr="001E2C05">
              <w:t>Крейцерова</w:t>
            </w:r>
            <w:proofErr w:type="spellEnd"/>
            <w:r w:rsidRPr="001E2C05">
              <w:t xml:space="preserve"> соната», «Хаджи-Мурат». Мировое значение творчества Л.Н.Толстого. Л.Н.Толстой и культура XX века.</w:t>
            </w:r>
          </w:p>
          <w:p w:rsidR="00B64CB7" w:rsidRPr="001E2C05" w:rsidRDefault="00B64CB7" w:rsidP="0056427D">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56427D">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56427D">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56427D">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56427D">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w:t>
            </w:r>
            <w:proofErr w:type="spellStart"/>
            <w:r w:rsidRPr="001E2C05">
              <w:t>Мешкова</w:t>
            </w:r>
            <w:proofErr w:type="spellEnd"/>
            <w:r w:rsidRPr="001E2C05">
              <w:t xml:space="preserve">. Картины и пейзажи поместья и усадьбы Толстых в Ясной Поляне. Иллюстрации А. </w:t>
            </w:r>
            <w:proofErr w:type="spellStart"/>
            <w:r w:rsidRPr="001E2C05">
              <w:t>Кокорина</w:t>
            </w:r>
            <w:proofErr w:type="spellEnd"/>
            <w:r w:rsidRPr="001E2C05">
              <w:t xml:space="preserve">, П.Пинкисевича к «Севастопольским рассказам». Иллюстрации А. </w:t>
            </w:r>
            <w:proofErr w:type="spellStart"/>
            <w:r w:rsidRPr="001E2C05">
              <w:t>Апсита</w:t>
            </w:r>
            <w:proofErr w:type="spellEnd"/>
            <w:r w:rsidRPr="001E2C05">
              <w:t xml:space="preserve">, Д.А. </w:t>
            </w:r>
            <w:proofErr w:type="spellStart"/>
            <w:r w:rsidRPr="001E2C05">
              <w:t>Шмаринова</w:t>
            </w:r>
            <w:proofErr w:type="spellEnd"/>
            <w:r w:rsidRPr="001E2C05">
              <w:t xml:space="preserve">, К.И.Рудакова к роману-эпопее «Война и мир». Картины И.М.Прянишникова «В 1812 году» и А.Д. </w:t>
            </w:r>
            <w:proofErr w:type="spellStart"/>
            <w:r w:rsidRPr="001E2C05">
              <w:t>Кившенко</w:t>
            </w:r>
            <w:proofErr w:type="spellEnd"/>
            <w:r w:rsidRPr="001E2C05">
              <w:t xml:space="preserve"> «Совет в Филях». Портрет М.И.Кутузова работы Р.Волкова. Портрет Наполеона работы П. </w:t>
            </w:r>
            <w:proofErr w:type="spellStart"/>
            <w:r w:rsidRPr="001E2C05">
              <w:t>Деляроша</w:t>
            </w:r>
            <w:proofErr w:type="spellEnd"/>
            <w:r w:rsidRPr="001E2C05">
              <w:t xml:space="preserve">. Гравюры Л. </w:t>
            </w:r>
            <w:proofErr w:type="spellStart"/>
            <w:r w:rsidRPr="001E2C05">
              <w:t>Ругендаса</w:t>
            </w:r>
            <w:proofErr w:type="spellEnd"/>
            <w:r w:rsidRPr="001E2C05">
              <w:t xml:space="preserve"> «Пожар Москвы в 1812 году» и А.Адама «Бородинское сражение. Бой за батарею Раевского». </w:t>
            </w:r>
            <w:proofErr w:type="gramStart"/>
            <w:r w:rsidRPr="001E2C05">
              <w:t>Кадры из к/</w:t>
            </w:r>
            <w:proofErr w:type="spellStart"/>
            <w:r w:rsidRPr="001E2C05">
              <w:t>ф</w:t>
            </w:r>
            <w:proofErr w:type="spellEnd"/>
            <w:r w:rsidRPr="001E2C05">
              <w:t xml:space="preserve"> «Война и мир» (</w:t>
            </w:r>
            <w:proofErr w:type="spellStart"/>
            <w:r w:rsidRPr="001E2C05">
              <w:t>реж</w:t>
            </w:r>
            <w:proofErr w:type="spellEnd"/>
            <w:r w:rsidRPr="001E2C05">
              <w:t>.</w:t>
            </w:r>
            <w:proofErr w:type="gramEnd"/>
            <w:r w:rsidRPr="001E2C05">
              <w:t xml:space="preserve"> </w:t>
            </w:r>
            <w:proofErr w:type="gramStart"/>
            <w:r w:rsidRPr="001E2C05">
              <w:t>С.Ф.Бондарчук).</w:t>
            </w:r>
            <w:proofErr w:type="gramEnd"/>
            <w:r w:rsidRPr="001E2C05">
              <w:t xml:space="preserve"> Иллюстрации М.А.Врубеля, О.Г. </w:t>
            </w:r>
            <w:proofErr w:type="spellStart"/>
            <w:r w:rsidRPr="001E2C05">
              <w:t>Верейского</w:t>
            </w:r>
            <w:proofErr w:type="spellEnd"/>
            <w:r w:rsidRPr="001E2C05">
              <w:t xml:space="preserve">, А.Н. </w:t>
            </w:r>
            <w:proofErr w:type="spellStart"/>
            <w:r w:rsidRPr="001E2C05">
              <w:t>Самохвалова</w:t>
            </w:r>
            <w:proofErr w:type="spellEnd"/>
            <w:r w:rsidRPr="001E2C05">
              <w:t xml:space="preserve"> к роману «Анна Каренина». </w:t>
            </w:r>
            <w:proofErr w:type="gramStart"/>
            <w:r w:rsidRPr="001E2C05">
              <w:t>Фрагменты из к/</w:t>
            </w:r>
            <w:proofErr w:type="spellStart"/>
            <w:r w:rsidRPr="001E2C05">
              <w:t>ф</w:t>
            </w:r>
            <w:proofErr w:type="spellEnd"/>
            <w:r w:rsidRPr="001E2C05">
              <w:t xml:space="preserve"> «Анна Каренина» (</w:t>
            </w:r>
            <w:proofErr w:type="spellStart"/>
            <w:r w:rsidRPr="001E2C05">
              <w:t>реж</w:t>
            </w:r>
            <w:proofErr w:type="spellEnd"/>
            <w:r w:rsidRPr="001E2C05">
              <w:t>.</w:t>
            </w:r>
            <w:proofErr w:type="gramEnd"/>
            <w:r w:rsidRPr="001E2C05">
              <w:t xml:space="preserve"> </w:t>
            </w:r>
            <w:proofErr w:type="gramStart"/>
            <w:r w:rsidRPr="001E2C05">
              <w:t xml:space="preserve">А. </w:t>
            </w:r>
            <w:proofErr w:type="spellStart"/>
            <w:r w:rsidRPr="001E2C05">
              <w:t>Зархи</w:t>
            </w:r>
            <w:proofErr w:type="spellEnd"/>
            <w:r w:rsidRPr="001E2C05">
              <w:t>).</w:t>
            </w:r>
            <w:proofErr w:type="gramEnd"/>
          </w:p>
          <w:p w:rsidR="006D2E6A" w:rsidRPr="001E2C05" w:rsidRDefault="00B64CB7" w:rsidP="0056427D">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56427D">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56427D">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56427D">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16</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2. 11. Антон Павлович  Чехов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 xml:space="preserve">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1E2C05">
              <w:rPr>
                <w:bCs/>
              </w:rPr>
              <w:t>комического</w:t>
            </w:r>
            <w:proofErr w:type="gramEnd"/>
            <w:r w:rsidRPr="001E2C05">
              <w:rPr>
                <w:bCs/>
              </w:rPr>
              <w:t xml:space="preserve">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w:t>
            </w:r>
            <w:proofErr w:type="gramStart"/>
            <w:r w:rsidRPr="001E2C05">
              <w:rPr>
                <w:bCs/>
              </w:rPr>
              <w:t>—в</w:t>
            </w:r>
            <w:proofErr w:type="gramEnd"/>
            <w:r w:rsidRPr="001E2C05">
              <w:rPr>
                <w:bCs/>
              </w:rPr>
              <w:t>оплощение кризиса современного общества. Роль А. П. Чехова в мировой драматургии театра.</w:t>
            </w:r>
            <w:r w:rsidR="00A00961" w:rsidRPr="001E2C05">
              <w:rPr>
                <w:bCs/>
              </w:rPr>
              <w:t xml:space="preserve"> </w:t>
            </w:r>
            <w:r w:rsidRPr="001E2C05">
              <w:rPr>
                <w:bCs/>
              </w:rPr>
              <w:t xml:space="preserve">Критика о Чехове (И. Анненский, В. </w:t>
            </w:r>
            <w:proofErr w:type="spellStart"/>
            <w:r w:rsidRPr="001E2C05">
              <w:rPr>
                <w:bCs/>
              </w:rPr>
              <w:t>Пьецух</w:t>
            </w:r>
            <w:proofErr w:type="spellEnd"/>
            <w:r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w:t>
            </w:r>
            <w:proofErr w:type="spellStart"/>
            <w:r w:rsidRPr="001E2C05">
              <w:rPr>
                <w:bCs/>
              </w:rPr>
              <w:t>Ионыч</w:t>
            </w:r>
            <w:proofErr w:type="spellEnd"/>
            <w:r w:rsidRPr="001E2C05">
              <w:rPr>
                <w:bCs/>
              </w:rPr>
              <w:t>»,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FC5199">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FC5199">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FC5199">
            <w:pPr>
              <w:autoSpaceDE w:val="0"/>
              <w:autoSpaceDN w:val="0"/>
              <w:adjustRightInd w:val="0"/>
              <w:jc w:val="both"/>
              <w:rPr>
                <w:bCs/>
              </w:rPr>
            </w:pPr>
            <w:r w:rsidRPr="001E2C05">
              <w:rPr>
                <w:bCs/>
              </w:rPr>
              <w:t xml:space="preserve">В. А. Серова. Иллюстрации </w:t>
            </w:r>
            <w:proofErr w:type="spellStart"/>
            <w:r w:rsidRPr="001E2C05">
              <w:rPr>
                <w:bCs/>
              </w:rPr>
              <w:t>Кукрыниксов</w:t>
            </w:r>
            <w:proofErr w:type="spellEnd"/>
            <w:r w:rsidRPr="001E2C05">
              <w:rPr>
                <w:bCs/>
              </w:rPr>
              <w:t xml:space="preserve">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«Тема </w:t>
            </w:r>
            <w:proofErr w:type="gramStart"/>
            <w:r w:rsidRPr="001E2C05">
              <w:rPr>
                <w:bCs/>
              </w:rPr>
              <w:t>интеллигентного</w:t>
            </w:r>
            <w:proofErr w:type="gramEnd"/>
          </w:p>
          <w:p w:rsidR="006E1D2C" w:rsidRPr="001E2C05" w:rsidRDefault="00B64CB7" w:rsidP="006E1D2C">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6E1D2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w:t>
            </w:r>
            <w:proofErr w:type="spellStart"/>
            <w:r w:rsidRPr="001E2C05">
              <w:rPr>
                <w:lang w:eastAsia="en-US"/>
              </w:rPr>
              <w:t>интернет-источники</w:t>
            </w:r>
            <w:proofErr w:type="spellEnd"/>
            <w:r w:rsidRPr="001E2C05">
              <w:rPr>
                <w:lang w:eastAsia="en-US"/>
              </w:rPr>
              <w:t>)</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7</w:t>
            </w:r>
          </w:p>
        </w:tc>
      </w:tr>
      <w:tr w:rsidR="00B64CB7" w:rsidRPr="001E2C05" w:rsidTr="00BF6B55">
        <w:trPr>
          <w:trHeight w:val="285"/>
        </w:trPr>
        <w:tc>
          <w:tcPr>
            <w:tcW w:w="2866" w:type="dxa"/>
            <w:gridSpan w:val="3"/>
            <w:tcBorders>
              <w:top w:val="nil"/>
            </w:tcBorders>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Раздел 3.</w:t>
            </w:r>
          </w:p>
        </w:tc>
        <w:tc>
          <w:tcPr>
            <w:tcW w:w="10039" w:type="dxa"/>
          </w:tcPr>
          <w:p w:rsidR="00B64CB7" w:rsidRPr="001E2C05" w:rsidRDefault="00594628" w:rsidP="00BF6B55">
            <w:pPr>
              <w:autoSpaceDE w:val="0"/>
              <w:autoSpaceDN w:val="0"/>
              <w:adjustRightInd w:val="0"/>
              <w:jc w:val="both"/>
              <w:rPr>
                <w:b/>
                <w:bCs/>
              </w:rPr>
            </w:pPr>
            <w:r>
              <w:rPr>
                <w:b/>
                <w:bCs/>
              </w:rPr>
              <w:t>ПОЭЗИЯ ВТОРОЙ ПОЛОВИНЫ Х</w:t>
            </w:r>
            <w:proofErr w:type="gramStart"/>
            <w:r>
              <w:rPr>
                <w:b/>
                <w:bCs/>
                <w:lang w:val="en-US"/>
              </w:rPr>
              <w:t>I</w:t>
            </w:r>
            <w:proofErr w:type="gramEnd"/>
            <w:r w:rsidR="00B64CB7" w:rsidRPr="001E2C05">
              <w:rPr>
                <w:b/>
                <w:bCs/>
              </w:rPr>
              <w:t>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12 </w:t>
            </w:r>
          </w:p>
        </w:tc>
      </w:tr>
      <w:tr w:rsidR="00B64CB7" w:rsidRPr="001E2C05" w:rsidTr="00BF6B55">
        <w:trPr>
          <w:trHeight w:val="546"/>
        </w:trPr>
        <w:tc>
          <w:tcPr>
            <w:tcW w:w="2866" w:type="dxa"/>
            <w:gridSpan w:val="3"/>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C774B2">
            <w:pPr>
              <w:autoSpaceDE w:val="0"/>
              <w:autoSpaceDN w:val="0"/>
              <w:adjustRightInd w:val="0"/>
              <w:jc w:val="both"/>
              <w:rPr>
                <w:b/>
                <w:bCs/>
              </w:rPr>
            </w:pPr>
            <w:r w:rsidRPr="001E2C05">
              <w:rPr>
                <w:b/>
                <w:bCs/>
              </w:rPr>
              <w:t>Содержание учебного материала:</w:t>
            </w:r>
          </w:p>
          <w:p w:rsidR="00B64CB7" w:rsidRPr="001E2C05" w:rsidRDefault="00B64CB7" w:rsidP="00C774B2">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C774B2">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«Пейзаж», «И город вот опять! Опять сияет бал…», «Рыбная ловля», «У Мраморного моря»,</w:t>
            </w:r>
            <w:proofErr w:type="gramStart"/>
            <w:r w:rsidRPr="001E2C05">
              <w:rPr>
                <w:bCs/>
              </w:rPr>
              <w:t xml:space="preserve"> ,</w:t>
            </w:r>
            <w:proofErr w:type="gramEnd"/>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 xml:space="preserve">«Песня цыганки», А. А. Григорьев. «О, говори хоть ты со мной, подруга семиструнная!..», «Цыганская венгерка» («Две гитары, зазвенев…»), «Вы рождены меня </w:t>
            </w:r>
            <w:proofErr w:type="gramStart"/>
            <w:r w:rsidRPr="001E2C05">
              <w:rPr>
                <w:bCs/>
              </w:rPr>
              <w:t>терзать</w:t>
            </w:r>
            <w:proofErr w:type="gramEnd"/>
            <w:r w:rsidRPr="001E2C05">
              <w:rPr>
                <w:bCs/>
              </w:rPr>
              <w:t>…», «Я ее не люблю, не люблю…», «Героям нашего времени», «Прощание с Петербургом»</w:t>
            </w:r>
            <w:r w:rsidR="004923BC" w:rsidRPr="001E2C05">
              <w:rPr>
                <w:bCs/>
              </w:rPr>
              <w:t>.</w:t>
            </w:r>
          </w:p>
          <w:p w:rsidR="004923BC" w:rsidRPr="001E2C05" w:rsidRDefault="00B64CB7" w:rsidP="00C774B2">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w:t>
            </w:r>
            <w:proofErr w:type="spellStart"/>
            <w:r w:rsidR="004923BC" w:rsidRPr="001E2C05">
              <w:rPr>
                <w:bCs/>
              </w:rPr>
              <w:t>Фсати</w:t>
            </w:r>
            <w:proofErr w:type="spellEnd"/>
            <w:r w:rsidR="004923BC" w:rsidRPr="001E2C05">
              <w:rPr>
                <w:bCs/>
              </w:rPr>
              <w:t>».</w:t>
            </w:r>
            <w:r w:rsidRPr="001E2C05">
              <w:rPr>
                <w:bCs/>
              </w:rPr>
              <w:t xml:space="preserve"> </w:t>
            </w:r>
          </w:p>
          <w:p w:rsidR="00B64CB7" w:rsidRPr="001E2C05" w:rsidRDefault="00B64CB7" w:rsidP="00C774B2">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C774B2">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w:t>
            </w:r>
            <w:proofErr w:type="spellStart"/>
            <w:r w:rsidRPr="001E2C05">
              <w:rPr>
                <w:bCs/>
              </w:rPr>
              <w:t>Саврасова</w:t>
            </w:r>
            <w:proofErr w:type="spellEnd"/>
            <w:r w:rsidRPr="001E2C05">
              <w:rPr>
                <w:bCs/>
              </w:rPr>
              <w:t xml:space="preserve">, И. И. Шишкина, Ф. А. Васильева, А. И. Куинджи, В. Д. Поленова, И. Е. Репина, В. М. Васнецова, И. И. Левитана. Романсы на стихи А. Н. </w:t>
            </w:r>
            <w:proofErr w:type="spellStart"/>
            <w:r w:rsidRPr="001E2C05">
              <w:rPr>
                <w:bCs/>
              </w:rPr>
              <w:t>Майкова</w:t>
            </w:r>
            <w:proofErr w:type="spellEnd"/>
            <w:r w:rsidRPr="001E2C05">
              <w:rPr>
                <w:bCs/>
              </w:rPr>
              <w:t xml:space="preserve"> и А. А. Григорьева.</w:t>
            </w:r>
          </w:p>
          <w:p w:rsidR="00B64CB7" w:rsidRPr="001E2C05" w:rsidRDefault="00B64CB7" w:rsidP="00C774B2">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C774B2">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3.2. Федор Иванович Тютчев</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FC5199">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w:t>
            </w:r>
            <w:proofErr w:type="spellStart"/>
            <w:r w:rsidRPr="001E2C05">
              <w:rPr>
                <w:bCs/>
              </w:rPr>
              <w:t>Silentium</w:t>
            </w:r>
            <w:proofErr w:type="spellEnd"/>
            <w:r w:rsidRPr="001E2C05">
              <w:rPr>
                <w:bCs/>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FC5199">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FC5199">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3.3. Афанасий Афанасьевич Фет</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FC5199">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BF6B55">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BF6B55">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3.4. Алексей Константинович  Толстой</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Жизненный и творческий путь А. К. Толстого. Идейно-тематические и художественные особенности лирики А. К. Толстого. </w:t>
            </w:r>
            <w:proofErr w:type="spellStart"/>
            <w:r w:rsidRPr="001E2C05">
              <w:rPr>
                <w:bCs/>
              </w:rPr>
              <w:t>Многожанровость</w:t>
            </w:r>
            <w:proofErr w:type="spellEnd"/>
            <w:r w:rsidRPr="001E2C05">
              <w:rPr>
                <w:bCs/>
              </w:rPr>
              <w:t xml:space="preserve"> наследия А. К. Толстого. Сатирическое мастерство Толстого.</w:t>
            </w:r>
          </w:p>
          <w:p w:rsidR="00BB7796"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FC5199">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Портреты и фотографии А. К. Толстого. Портреты </w:t>
            </w:r>
            <w:proofErr w:type="spellStart"/>
            <w:r w:rsidRPr="001E2C05">
              <w:rPr>
                <w:bCs/>
              </w:rPr>
              <w:t>Козьмы</w:t>
            </w:r>
            <w:proofErr w:type="spellEnd"/>
            <w:r w:rsidRPr="001E2C05">
              <w:rPr>
                <w:bCs/>
              </w:rPr>
              <w:t xml:space="preserve"> Пруткова работы А.М.Жемчужникова, </w:t>
            </w:r>
            <w:proofErr w:type="spellStart"/>
            <w:r w:rsidRPr="001E2C05">
              <w:rPr>
                <w:bCs/>
              </w:rPr>
              <w:t>Бейдельмана</w:t>
            </w:r>
            <w:proofErr w:type="spellEnd"/>
            <w:r w:rsidRPr="001E2C05">
              <w:rPr>
                <w:bCs/>
              </w:rPr>
              <w:t xml:space="preserve">, Л.Ф. </w:t>
            </w:r>
            <w:proofErr w:type="spellStart"/>
            <w:r w:rsidRPr="001E2C05">
              <w:rPr>
                <w:bCs/>
              </w:rPr>
              <w:t>Лагорио</w:t>
            </w:r>
            <w:proofErr w:type="spellEnd"/>
            <w:r w:rsidRPr="001E2C05">
              <w:rPr>
                <w:bCs/>
              </w:rPr>
              <w:t>. Романс П. И. Чайковского на стихи А. К. Толстого «Средь шумного бала…».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«А. К. Толстой в воспоминаниях современников», «Феномен </w:t>
            </w:r>
            <w:proofErr w:type="spellStart"/>
            <w:r w:rsidRPr="001E2C05">
              <w:rPr>
                <w:bCs/>
              </w:rPr>
              <w:t>Козьмы</w:t>
            </w:r>
            <w:proofErr w:type="spellEnd"/>
            <w:r w:rsidRPr="001E2C05">
              <w:rPr>
                <w:bCs/>
              </w:rPr>
              <w:t xml:space="preserve"> Пруткова», «Жизнь поэзии А. К. Толстого в музыкальном искусстве».</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27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3.5. Николай Алексеевич Некрасов </w:t>
            </w:r>
          </w:p>
        </w:tc>
        <w:tc>
          <w:tcPr>
            <w:tcW w:w="10065" w:type="dxa"/>
            <w:gridSpan w:val="2"/>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Стихотворения: «Родина», «Элегия» («Пускай нам говорит изменчивая мода…»), «Вчерашний день, часу в шестом…», «Еду ли ночью по улице темной…», «В дороге», «</w:t>
            </w:r>
            <w:proofErr w:type="gramStart"/>
            <w:r w:rsidRPr="001E2C05">
              <w:rPr>
                <w:bCs/>
              </w:rPr>
              <w:t>О</w:t>
            </w:r>
            <w:proofErr w:type="gramEnd"/>
            <w:r w:rsidRPr="001E2C05">
              <w:rPr>
                <w:bCs/>
              </w:rPr>
              <w:t xml:space="preserve"> </w:t>
            </w:r>
            <w:proofErr w:type="gramStart"/>
            <w:r w:rsidRPr="001E2C05">
              <w:rPr>
                <w:bCs/>
              </w:rPr>
              <w:t>Муза</w:t>
            </w:r>
            <w:proofErr w:type="gramEnd"/>
            <w:r w:rsidRPr="001E2C05">
              <w:rPr>
                <w:bCs/>
              </w:rPr>
              <w:t>, я у двери гроба…»,. Поэма «Кому на Руси жить хорошо» (обзор с чтением отрывков)</w:t>
            </w:r>
            <w:r w:rsidRPr="001E2C05">
              <w:rPr>
                <w:b/>
                <w:bCs/>
              </w:rPr>
              <w:t>.</w:t>
            </w:r>
          </w:p>
          <w:p w:rsidR="00FE1BF5"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w:t>
            </w:r>
            <w:proofErr w:type="gramStart"/>
            <w:r w:rsidRPr="001E2C05">
              <w:rPr>
                <w:bCs/>
              </w:rPr>
              <w:t>«Замолкни,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roofErr w:type="gramEnd"/>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BF6B55">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BF6B55">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BF6B55">
            <w:pPr>
              <w:autoSpaceDE w:val="0"/>
              <w:autoSpaceDN w:val="0"/>
              <w:adjustRightInd w:val="0"/>
              <w:jc w:val="both"/>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856"/>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Раздел 4.ОСОБЕННОСТИ РАЗВИТИЯ ЛИТЕРАТУРЫ И ДРУГИХ ВИДОВ  ИСКУССТВА В НАЧАЛЕ  ХХ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12</w:t>
            </w:r>
          </w:p>
        </w:tc>
      </w:tr>
      <w:tr w:rsidR="00BC1C41" w:rsidRPr="001E2C05" w:rsidTr="00077A59">
        <w:trPr>
          <w:trHeight w:val="153"/>
        </w:trPr>
        <w:tc>
          <w:tcPr>
            <w:tcW w:w="2840" w:type="dxa"/>
            <w:gridSpan w:val="2"/>
            <w:vMerge w:val="restart"/>
          </w:tcPr>
          <w:p w:rsidR="00BC1C41" w:rsidRPr="001E2C05" w:rsidRDefault="00BC1C41" w:rsidP="00FC5199">
            <w:pPr>
              <w:autoSpaceDE w:val="0"/>
              <w:autoSpaceDN w:val="0"/>
              <w:adjustRightInd w:val="0"/>
              <w:jc w:val="both"/>
              <w:rPr>
                <w:b/>
                <w:bCs/>
              </w:rPr>
            </w:pPr>
            <w:r w:rsidRPr="001E2C05">
              <w:rPr>
                <w:b/>
                <w:bCs/>
                <w:lang w:eastAsia="en-US"/>
              </w:rPr>
              <w:t>Тема 4 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FC5199">
            <w:pPr>
              <w:autoSpaceDE w:val="0"/>
              <w:autoSpaceDN w:val="0"/>
              <w:adjustRightInd w:val="0"/>
              <w:jc w:val="both"/>
              <w:rPr>
                <w:b/>
                <w:bCs/>
              </w:rPr>
            </w:pPr>
            <w:r w:rsidRPr="001E2C05">
              <w:rPr>
                <w:b/>
                <w:bCs/>
              </w:rPr>
              <w:t>Содержание учебного материала:</w:t>
            </w:r>
          </w:p>
          <w:p w:rsidR="00BC1C41" w:rsidRPr="001E2C05" w:rsidRDefault="00BC1C41" w:rsidP="00FC5199">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w:t>
            </w:r>
            <w:proofErr w:type="spellStart"/>
            <w:r w:rsidRPr="001E2C05">
              <w:rPr>
                <w:bCs/>
              </w:rPr>
              <w:t>Сатирикон</w:t>
            </w:r>
            <w:proofErr w:type="spellEnd"/>
            <w:r w:rsidRPr="001E2C05">
              <w:rPr>
                <w:bCs/>
              </w:rPr>
              <w:t>», «</w:t>
            </w:r>
            <w:proofErr w:type="gramStart"/>
            <w:r w:rsidRPr="001E2C05">
              <w:rPr>
                <w:bCs/>
              </w:rPr>
              <w:t>Новый</w:t>
            </w:r>
            <w:proofErr w:type="gramEnd"/>
            <w:r w:rsidRPr="001E2C05">
              <w:rPr>
                <w:bCs/>
              </w:rPr>
              <w:t xml:space="preserve"> </w:t>
            </w:r>
            <w:proofErr w:type="spellStart"/>
            <w:r w:rsidRPr="001E2C05">
              <w:rPr>
                <w:bCs/>
              </w:rPr>
              <w:t>Сатирикон</w:t>
            </w:r>
            <w:proofErr w:type="spellEnd"/>
            <w:r w:rsidRPr="001E2C05">
              <w:rPr>
                <w:bCs/>
              </w:rPr>
              <w:t>»).</w:t>
            </w:r>
          </w:p>
          <w:p w:rsidR="00BC1C41" w:rsidRPr="001E2C05" w:rsidRDefault="00BC1C41" w:rsidP="00FC5199">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FC5199">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FC5199">
            <w:pPr>
              <w:autoSpaceDE w:val="0"/>
              <w:autoSpaceDN w:val="0"/>
              <w:adjustRightInd w:val="0"/>
              <w:jc w:val="both"/>
              <w:rPr>
                <w:b/>
                <w:bCs/>
              </w:rPr>
            </w:pPr>
            <w:r w:rsidRPr="001E2C05">
              <w:rPr>
                <w:b/>
                <w:bCs/>
              </w:rPr>
              <w:t xml:space="preserve">Демонстрации. </w:t>
            </w:r>
            <w:r w:rsidRPr="001E2C05">
              <w:rPr>
                <w:bCs/>
              </w:rPr>
              <w:t xml:space="preserve">Картины В. А. Серова, М. А. Врубеля, Ф. А. Малявина, Б. М. </w:t>
            </w:r>
            <w:proofErr w:type="spellStart"/>
            <w:r w:rsidRPr="001E2C05">
              <w:rPr>
                <w:bCs/>
              </w:rPr>
              <w:t>Кустодиева</w:t>
            </w:r>
            <w:proofErr w:type="spellEnd"/>
            <w:r w:rsidRPr="001E2C05">
              <w:rPr>
                <w:bCs/>
              </w:rPr>
              <w:t xml:space="preserve">, К. С. Малевича (по выбору учителя). «Мир искусства» (А. Н. Бенуа, Л. С. </w:t>
            </w:r>
            <w:proofErr w:type="spellStart"/>
            <w:r w:rsidRPr="001E2C05">
              <w:rPr>
                <w:bCs/>
              </w:rPr>
              <w:t>Бакст</w:t>
            </w:r>
            <w:proofErr w:type="spellEnd"/>
            <w:r w:rsidRPr="001E2C05">
              <w:rPr>
                <w:bCs/>
              </w:rPr>
              <w:t xml:space="preserve">, С. П. Дягилев, К. А. Сомов и др.). Музыка А. К. Глазунова, А. Н. Скрябина, С. В. Рахманинова, И.Ф. Стравинского, С. С. Прокофьева, Н. Я. </w:t>
            </w:r>
            <w:proofErr w:type="spellStart"/>
            <w:r w:rsidRPr="001E2C05">
              <w:rPr>
                <w:bCs/>
              </w:rPr>
              <w:t>Мясковского</w:t>
            </w:r>
            <w:proofErr w:type="spellEnd"/>
            <w:r w:rsidRPr="001E2C05">
              <w:rPr>
                <w:bCs/>
              </w:rPr>
              <w:t>.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а эвристической беседе; работа с источниками информации</w:t>
            </w:r>
            <w:proofErr w:type="gramStart"/>
            <w:r w:rsidRPr="001E2C05">
              <w:rPr>
                <w:lang w:eastAsia="en-US"/>
              </w:rPr>
              <w:t xml:space="preserve"> )</w:t>
            </w:r>
            <w:proofErr w:type="gramEnd"/>
            <w:r w:rsidRPr="001E2C05">
              <w:rPr>
                <w:lang w:eastAsia="en-US"/>
              </w:rPr>
              <w:t xml:space="preserve">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C1C41" w:rsidRPr="001E2C05" w:rsidTr="00C65B6C">
        <w:trPr>
          <w:trHeight w:val="2208"/>
        </w:trPr>
        <w:tc>
          <w:tcPr>
            <w:tcW w:w="2840"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E956CA">
        <w:trPr>
          <w:trHeight w:val="972"/>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4.2 Иван Алексеевич Бунин. </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FE1BF5" w:rsidRPr="001E2C05" w:rsidRDefault="00B64CB7" w:rsidP="00FC5199">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w:t>
            </w:r>
            <w:proofErr w:type="gramStart"/>
            <w:r w:rsidRPr="001E2C05">
              <w:rPr>
                <w:bCs/>
              </w:rPr>
              <w:t>Реалистическое</w:t>
            </w:r>
            <w:proofErr w:type="gramEnd"/>
            <w:r w:rsidRPr="001E2C05">
              <w:rPr>
                <w:bCs/>
              </w:rPr>
              <w:t xml:space="preserve"> и символическое в прозе и поэзии.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proofErr w:type="gramStart"/>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w:t>
            </w:r>
            <w:proofErr w:type="gramEnd"/>
            <w:r w:rsidRPr="001E2C05">
              <w:rPr>
                <w:bCs/>
              </w:rPr>
              <w:t xml:space="preserve"> Стихотворения: «Мы встретились случайно на углу», «Я к ней пришел в полночный час…», «Ковыль».</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FC5199">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а эвристической беседе; работа с источниками информации</w:t>
            </w:r>
            <w:proofErr w:type="gramStart"/>
            <w:r w:rsidRPr="001E2C05">
              <w:rPr>
                <w:lang w:eastAsia="en-US"/>
              </w:rPr>
              <w:t xml:space="preserve"> )</w:t>
            </w:r>
            <w:proofErr w:type="gramEnd"/>
            <w:r w:rsidRPr="001E2C05">
              <w:rPr>
                <w:lang w:eastAsia="en-US"/>
              </w:rPr>
              <w:t xml:space="preserve">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4.3. Александр  Иванович Куприн.</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FC5199">
            <w:pPr>
              <w:autoSpaceDE w:val="0"/>
              <w:autoSpaceDN w:val="0"/>
              <w:adjustRightInd w:val="0"/>
              <w:jc w:val="both"/>
              <w:rPr>
                <w:bCs/>
                <w:i/>
                <w:iCs/>
              </w:rPr>
            </w:pPr>
            <w:r w:rsidRPr="001E2C05">
              <w:rPr>
                <w:bCs/>
              </w:rPr>
              <w:t>Повести «Гранатовый браслет», «Олеся». Воспевание здоровых человеческих чу</w:t>
            </w:r>
            <w:proofErr w:type="gramStart"/>
            <w:r w:rsidRPr="001E2C05">
              <w:rPr>
                <w:bCs/>
              </w:rPr>
              <w:t>вств в пр</w:t>
            </w:r>
            <w:proofErr w:type="gramEnd"/>
            <w:r w:rsidRPr="001E2C05">
              <w:rPr>
                <w:bCs/>
              </w:rPr>
              <w:t>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FC5199">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 xml:space="preserve">Бетховен. Соната № 2, ор. 2. </w:t>
            </w:r>
            <w:proofErr w:type="spellStart"/>
            <w:r w:rsidRPr="001E2C05">
              <w:rPr>
                <w:bCs/>
              </w:rPr>
              <w:t>Largo</w:t>
            </w:r>
            <w:proofErr w:type="spellEnd"/>
            <w:r w:rsidRPr="001E2C05">
              <w:rPr>
                <w:bCs/>
              </w:rPr>
              <w:t xml:space="preserve"> </w:t>
            </w:r>
            <w:proofErr w:type="spellStart"/>
            <w:r w:rsidRPr="001E2C05">
              <w:rPr>
                <w:bCs/>
              </w:rPr>
              <w:t>Appassionato</w:t>
            </w:r>
            <w:proofErr w:type="spellEnd"/>
            <w:r w:rsidRPr="001E2C05">
              <w:rPr>
                <w:bCs/>
              </w:rPr>
              <w:t>.</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4.4 Серебряный век русской поэзии</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Обзор русской поэзии и поэзии народов России конца XIX — начала XX века.</w:t>
            </w:r>
          </w:p>
          <w:p w:rsidR="00B64CB7" w:rsidRPr="001E2C05" w:rsidRDefault="00B64CB7" w:rsidP="00FC5199">
            <w:pPr>
              <w:autoSpaceDE w:val="0"/>
              <w:autoSpaceDN w:val="0"/>
              <w:adjustRightInd w:val="0"/>
              <w:jc w:val="both"/>
              <w:rPr>
                <w:bCs/>
              </w:rPr>
            </w:pPr>
            <w:r w:rsidRPr="001E2C05">
              <w:rPr>
                <w:bCs/>
              </w:rPr>
              <w:t>Константин Бальмонт, Валерий Брюсов, Андрей Белый, Николай Гумилев, Осип</w:t>
            </w:r>
          </w:p>
          <w:p w:rsidR="00B64CB7" w:rsidRPr="001E2C05" w:rsidRDefault="00B64CB7" w:rsidP="00C774B2">
            <w:pPr>
              <w:autoSpaceDE w:val="0"/>
              <w:autoSpaceDN w:val="0"/>
              <w:adjustRightInd w:val="0"/>
              <w:jc w:val="both"/>
              <w:rPr>
                <w:bCs/>
              </w:rPr>
            </w:pPr>
            <w:r w:rsidRPr="001E2C05">
              <w:rPr>
                <w:bCs/>
              </w:rPr>
              <w:t xml:space="preserve">Мандельштам, Марина Цветаева, Георгий Иванов, Владислав Ходасевич, Игорь Северянин, Михаил Кузмин, </w:t>
            </w:r>
            <w:proofErr w:type="spellStart"/>
            <w:r w:rsidRPr="001E2C05">
              <w:rPr>
                <w:bCs/>
              </w:rPr>
              <w:t>Габдулла</w:t>
            </w:r>
            <w:proofErr w:type="spellEnd"/>
            <w:proofErr w:type="gramStart"/>
            <w:r w:rsidRPr="001E2C05">
              <w:rPr>
                <w:bCs/>
              </w:rPr>
              <w:t xml:space="preserve"> Т</w:t>
            </w:r>
            <w:proofErr w:type="gramEnd"/>
            <w:r w:rsidRPr="001E2C05">
              <w:rPr>
                <w:bCs/>
              </w:rPr>
              <w:t>укай и др. Общая характеристика творчества (стихотворения не менее трех авторов по выбору).</w:t>
            </w:r>
            <w:r w:rsidR="0052326E" w:rsidRPr="001E2C05">
              <w:rPr>
                <w:bCs/>
              </w:rPr>
              <w:t xml:space="preserve"> </w:t>
            </w:r>
            <w:r w:rsidRPr="001E2C05">
              <w:rPr>
                <w:bCs/>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w:t>
            </w:r>
            <w:proofErr w:type="spellStart"/>
            <w:r w:rsidRPr="001E2C05">
              <w:rPr>
                <w:bCs/>
              </w:rPr>
              <w:t>новокрестьянская</w:t>
            </w:r>
            <w:proofErr w:type="spellEnd"/>
            <w:r w:rsidRPr="001E2C05">
              <w:rPr>
                <w:bCs/>
              </w:rPr>
              <w:t xml:space="preserve">  поэзия (общая характеристика направлений). Поэты, творившие вне литературных течений: И.Ф.Анненский, М.Цветаева</w:t>
            </w:r>
            <w:r w:rsidR="006F622C" w:rsidRPr="001E2C05">
              <w:rPr>
                <w:bCs/>
              </w:rPr>
              <w:t>.</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4.5 Символизм</w:t>
            </w:r>
          </w:p>
        </w:tc>
        <w:tc>
          <w:tcPr>
            <w:tcW w:w="10065" w:type="dxa"/>
            <w:gridSpan w:val="2"/>
          </w:tcPr>
          <w:p w:rsidR="00B64CB7" w:rsidRPr="001E2C05" w:rsidRDefault="00B64CB7" w:rsidP="00CF7965">
            <w:pPr>
              <w:spacing w:line="230" w:lineRule="auto"/>
              <w:jc w:val="both"/>
              <w:rPr>
                <w:rFonts w:eastAsia="Arial"/>
              </w:rPr>
            </w:pPr>
            <w:r w:rsidRPr="001E2C05">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w:t>
            </w:r>
            <w:proofErr w:type="spellStart"/>
            <w:r w:rsidRPr="001E2C05">
              <w:rPr>
                <w:rFonts w:eastAsia="Arial"/>
              </w:rPr>
              <w:t>младосимволисты</w:t>
            </w:r>
            <w:proofErr w:type="spellEnd"/>
            <w:r w:rsidRPr="001E2C05">
              <w:rPr>
                <w:rFonts w:eastAsia="Arial"/>
              </w:rPr>
              <w:t>» (А.Белый, А.А.Блок). Философские основы и эстетические принципы символизма, его связь с романтизмом.</w:t>
            </w:r>
          </w:p>
          <w:p w:rsidR="00B64CB7" w:rsidRPr="001E2C05" w:rsidRDefault="00B64CB7" w:rsidP="00CF7965">
            <w:pPr>
              <w:spacing w:line="232" w:lineRule="auto"/>
              <w:rPr>
                <w:rFonts w:eastAsia="Arial"/>
              </w:rPr>
            </w:pPr>
            <w:r w:rsidRPr="001E2C05">
              <w:rPr>
                <w:rFonts w:eastAsia="Arial"/>
                <w:b/>
                <w:bCs/>
              </w:rPr>
              <w:t xml:space="preserve">Для чтения и обсуждения. </w:t>
            </w:r>
            <w:r w:rsidRPr="001E2C05">
              <w:rPr>
                <w:rFonts w:eastAsia="Arial"/>
              </w:rPr>
              <w:t>По выбору преподавателя.</w:t>
            </w:r>
          </w:p>
          <w:p w:rsidR="00B64CB7" w:rsidRPr="001E2C05" w:rsidRDefault="00B64CB7" w:rsidP="00CF7965">
            <w:pPr>
              <w:spacing w:line="229" w:lineRule="auto"/>
              <w:rPr>
                <w:rFonts w:eastAsia="Arial"/>
              </w:rPr>
            </w:pPr>
            <w:r w:rsidRPr="001E2C05">
              <w:rPr>
                <w:rFonts w:eastAsia="Arial"/>
                <w:b/>
                <w:bCs/>
              </w:rPr>
              <w:t>Литература народов России</w:t>
            </w:r>
            <w:r w:rsidRPr="001E2C05">
              <w:rPr>
                <w:rFonts w:eastAsia="Arial"/>
              </w:rPr>
              <w:t xml:space="preserve">. </w:t>
            </w:r>
            <w:proofErr w:type="spellStart"/>
            <w:r w:rsidRPr="001E2C05">
              <w:rPr>
                <w:rFonts w:eastAsia="Arial"/>
              </w:rPr>
              <w:t>Габдулла</w:t>
            </w:r>
            <w:proofErr w:type="spellEnd"/>
            <w:proofErr w:type="gramStart"/>
            <w:r w:rsidRPr="001E2C05">
              <w:rPr>
                <w:rFonts w:eastAsia="Arial"/>
              </w:rPr>
              <w:t xml:space="preserve"> Т</w:t>
            </w:r>
            <w:proofErr w:type="gramEnd"/>
            <w:r w:rsidRPr="001E2C05">
              <w:rPr>
                <w:rFonts w:eastAsia="Arial"/>
              </w:rPr>
              <w:t>укай, стихотворения (по выбору преподавателя).</w:t>
            </w:r>
          </w:p>
          <w:p w:rsidR="00B64CB7" w:rsidRPr="001E2C05" w:rsidRDefault="00B64CB7" w:rsidP="00671007">
            <w:pPr>
              <w:spacing w:line="3" w:lineRule="exact"/>
              <w:rPr>
                <w:rFonts w:eastAsia="Arial"/>
              </w:rPr>
            </w:pPr>
          </w:p>
          <w:p w:rsidR="00B64CB7" w:rsidRPr="001E2C05" w:rsidRDefault="00B64CB7" w:rsidP="00CF7965">
            <w:pPr>
              <w:spacing w:line="230" w:lineRule="auto"/>
              <w:rPr>
                <w:rFonts w:eastAsia="Arial"/>
              </w:rPr>
            </w:pPr>
            <w:r w:rsidRPr="001E2C05">
              <w:rPr>
                <w:rFonts w:eastAsia="Arial"/>
                <w:b/>
                <w:bCs/>
              </w:rPr>
              <w:t>Зарубежная литература</w:t>
            </w:r>
            <w:r w:rsidRPr="001E2C05">
              <w:rPr>
                <w:rFonts w:eastAsia="Arial"/>
              </w:rPr>
              <w:t xml:space="preserve">. </w:t>
            </w:r>
            <w:proofErr w:type="spellStart"/>
            <w:r w:rsidRPr="001E2C05">
              <w:rPr>
                <w:rFonts w:eastAsia="Arial"/>
              </w:rPr>
              <w:t>Ш.Бодлер</w:t>
            </w:r>
            <w:proofErr w:type="spellEnd"/>
            <w:r w:rsidRPr="001E2C05">
              <w:rPr>
                <w:rFonts w:eastAsia="Arial"/>
              </w:rPr>
              <w:t>, П.Верлен, А.Рембо, М.Метерлинк.</w:t>
            </w:r>
            <w:r w:rsidRPr="001E2C05">
              <w:rPr>
                <w:rFonts w:eastAsia="Arial"/>
                <w:b/>
                <w:bCs/>
              </w:rPr>
              <w:t xml:space="preserve"> Повторение. </w:t>
            </w:r>
            <w:r w:rsidRPr="001E2C05">
              <w:rPr>
                <w:rFonts w:eastAsia="Arial"/>
              </w:rPr>
              <w:t>Романтическая лирика поэтов XIX века (А.С.Пушкин, М.Ю.Лермонтов, Ф.И.Тютчев и др.)</w:t>
            </w:r>
          </w:p>
          <w:p w:rsidR="00B64CB7" w:rsidRPr="001E2C05" w:rsidRDefault="00B64CB7" w:rsidP="00CF7965">
            <w:pPr>
              <w:spacing w:line="232" w:lineRule="auto"/>
              <w:rPr>
                <w:rFonts w:eastAsia="Arial"/>
              </w:rPr>
            </w:pPr>
            <w:r w:rsidRPr="001E2C05">
              <w:rPr>
                <w:rFonts w:eastAsia="Arial"/>
                <w:b/>
                <w:bCs/>
              </w:rPr>
              <w:t xml:space="preserve">Теория литературы. </w:t>
            </w:r>
            <w:r w:rsidRPr="001E2C05">
              <w:rPr>
                <w:rFonts w:eastAsia="Arial"/>
              </w:rPr>
              <w:t>Символизм. Акмеизм. Футуризм.</w:t>
            </w:r>
          </w:p>
          <w:p w:rsidR="00B64CB7" w:rsidRPr="001E2C05" w:rsidRDefault="00B64CB7" w:rsidP="00CF7965">
            <w:pPr>
              <w:spacing w:line="230" w:lineRule="auto"/>
              <w:jc w:val="both"/>
              <w:rPr>
                <w:rFonts w:eastAsia="Arial"/>
              </w:rPr>
            </w:pPr>
            <w:r w:rsidRPr="001E2C05">
              <w:rPr>
                <w:rFonts w:eastAsia="Arial"/>
                <w:b/>
                <w:bCs/>
              </w:rPr>
              <w:t xml:space="preserve">Демонстрации. </w:t>
            </w:r>
            <w:r w:rsidRPr="001E2C05">
              <w:rPr>
                <w:rFonts w:eastAsia="Arial"/>
              </w:rPr>
              <w:t>К.Дебюсси. Симфоническая картина «Море» или прелюдия «Шаги</w:t>
            </w:r>
            <w:r w:rsidRPr="001E2C05">
              <w:rPr>
                <w:rFonts w:eastAsia="Arial"/>
                <w:b/>
                <w:bCs/>
              </w:rPr>
              <w:t xml:space="preserve"> </w:t>
            </w:r>
            <w:r w:rsidRPr="001E2C05">
              <w:rPr>
                <w:rFonts w:eastAsia="Arial"/>
              </w:rPr>
              <w:t xml:space="preserve">на снегу». Импрессионизм в живописи. Европейский символизм. Творчество А.Рембо, </w:t>
            </w:r>
            <w:proofErr w:type="spellStart"/>
            <w:r w:rsidRPr="001E2C05">
              <w:rPr>
                <w:rFonts w:eastAsia="Arial"/>
              </w:rPr>
              <w:t>С.Малларме</w:t>
            </w:r>
            <w:proofErr w:type="spellEnd"/>
            <w:r w:rsidRPr="001E2C05">
              <w:rPr>
                <w:rFonts w:eastAsia="Arial"/>
              </w:rPr>
              <w:t>, П.Верлена, Э.Верхарна, М.Метерлинка, позднего Г.Ибсена и К.Гамсуна (по выбору учителя).</w:t>
            </w:r>
          </w:p>
          <w:p w:rsidR="00B64CB7" w:rsidRPr="001E2C05" w:rsidRDefault="00B64CB7" w:rsidP="00671007">
            <w:pPr>
              <w:spacing w:line="1" w:lineRule="exact"/>
              <w:rPr>
                <w:rFonts w:eastAsia="Arial"/>
              </w:rPr>
            </w:pPr>
          </w:p>
          <w:p w:rsidR="00B64CB7" w:rsidRPr="001E2C05" w:rsidRDefault="00B64CB7" w:rsidP="00671007">
            <w:pPr>
              <w:spacing w:line="1" w:lineRule="exact"/>
            </w:pP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 xml:space="preserve">Тема 4.6 Акмеизм </w:t>
            </w:r>
          </w:p>
        </w:tc>
        <w:tc>
          <w:tcPr>
            <w:tcW w:w="10065" w:type="dxa"/>
            <w:gridSpan w:val="2"/>
          </w:tcPr>
          <w:p w:rsidR="00B64CB7" w:rsidRPr="001E2C05" w:rsidRDefault="00B64CB7" w:rsidP="00CF7965">
            <w:pPr>
              <w:spacing w:line="229" w:lineRule="auto"/>
              <w:jc w:val="both"/>
              <w:rPr>
                <w:rFonts w:eastAsia="Arial"/>
              </w:rPr>
            </w:pPr>
            <w:r w:rsidRPr="001E2C05">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xml:space="preserve">);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w:t>
            </w:r>
            <w:r w:rsidR="0052326E" w:rsidRPr="001E2C05">
              <w:rPr>
                <w:lang w:eastAsia="en-US"/>
              </w:rPr>
              <w:t>(</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4.7 Футуризм</w:t>
            </w:r>
          </w:p>
        </w:tc>
        <w:tc>
          <w:tcPr>
            <w:tcW w:w="10065" w:type="dxa"/>
            <w:gridSpan w:val="2"/>
          </w:tcPr>
          <w:p w:rsidR="00B64CB7" w:rsidRPr="001E2C05" w:rsidRDefault="00B64CB7" w:rsidP="00CF7965">
            <w:pPr>
              <w:spacing w:line="230" w:lineRule="auto"/>
              <w:jc w:val="both"/>
            </w:pPr>
            <w:r w:rsidRPr="001E2C05">
              <w:rPr>
                <w:rFonts w:eastAsia="Arial"/>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1E2C05">
              <w:rPr>
                <w:rFonts w:eastAsia="Arial"/>
              </w:rPr>
              <w:t>самовитого</w:t>
            </w:r>
            <w:proofErr w:type="spellEnd"/>
            <w:r w:rsidRPr="001E2C05">
              <w:rPr>
                <w:rFonts w:eastAsia="Arial"/>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w:t>
            </w:r>
            <w:proofErr w:type="spellStart"/>
            <w:r w:rsidRPr="001E2C05">
              <w:rPr>
                <w:rFonts w:eastAsia="Arial"/>
              </w:rPr>
              <w:t>кубофутуристы</w:t>
            </w:r>
            <w:proofErr w:type="spellEnd"/>
            <w:r w:rsidRPr="001E2C05">
              <w:rPr>
                <w:rFonts w:eastAsia="Arial"/>
              </w:rPr>
              <w:t xml:space="preserve"> (В.В.Маяковский, В.Хлебников), «Центрифуга» (Б.Л.Пастернак).</w:t>
            </w:r>
          </w:p>
          <w:p w:rsidR="00B64CB7" w:rsidRPr="001E2C05" w:rsidRDefault="00B64CB7" w:rsidP="00671007">
            <w:pPr>
              <w:spacing w:line="4"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Декларация-манифест футуристов</w:t>
            </w:r>
            <w:r w:rsidRPr="001E2C05">
              <w:rPr>
                <w:rFonts w:eastAsia="Arial"/>
                <w:b/>
                <w:bCs/>
              </w:rPr>
              <w:t xml:space="preserve"> </w:t>
            </w:r>
            <w:r w:rsidRPr="001E2C05">
              <w:rPr>
                <w:rFonts w:eastAsia="Arial"/>
              </w:rPr>
              <w:t>«Пощечина общественному вкусу».</w:t>
            </w:r>
          </w:p>
          <w:p w:rsidR="00B64CB7" w:rsidRPr="001E2C05" w:rsidRDefault="00B64CB7" w:rsidP="00671007">
            <w:pPr>
              <w:spacing w:line="3" w:lineRule="exact"/>
            </w:pPr>
          </w:p>
          <w:p w:rsidR="00B64CB7" w:rsidRPr="001E2C05" w:rsidRDefault="00B64CB7" w:rsidP="006464C2">
            <w:pPr>
              <w:jc w:val="both"/>
            </w:pPr>
            <w:r w:rsidRPr="001E2C05">
              <w:rPr>
                <w:rFonts w:eastAsia="Arial"/>
                <w:b/>
                <w:bCs/>
              </w:rPr>
              <w:t xml:space="preserve">Для чтения и изучения. </w:t>
            </w:r>
            <w:r w:rsidRPr="001E2C05">
              <w:rPr>
                <w:rFonts w:eastAsia="Arial"/>
              </w:rPr>
              <w:t>Стихотворения: «Заклятие смехом», «</w:t>
            </w:r>
            <w:proofErr w:type="spellStart"/>
            <w:r w:rsidRPr="001E2C05">
              <w:rPr>
                <w:rFonts w:eastAsia="Arial"/>
              </w:rPr>
              <w:t>Бобэоби</w:t>
            </w:r>
            <w:proofErr w:type="spellEnd"/>
            <w:r w:rsidRPr="001E2C05">
              <w:rPr>
                <w:rFonts w:eastAsia="Arial"/>
              </w:rPr>
              <w:t xml:space="preserve"> пелись</w:t>
            </w:r>
            <w:r w:rsidRPr="001E2C05">
              <w:rPr>
                <w:rFonts w:eastAsia="Arial"/>
                <w:b/>
                <w:bCs/>
              </w:rPr>
              <w:t xml:space="preserve"> </w:t>
            </w:r>
            <w:r w:rsidRPr="001E2C05">
              <w:rPr>
                <w:rFonts w:eastAsia="Arial"/>
              </w:rPr>
              <w:t>губы…», «Еще раз, еще раз…» (возможен выбор трех других стихотворений).</w:t>
            </w:r>
          </w:p>
          <w:p w:rsidR="00B64CB7" w:rsidRPr="001E2C05" w:rsidRDefault="00B64CB7" w:rsidP="006464C2">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CF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E2C05">
              <w:rPr>
                <w:b/>
                <w:bCs/>
                <w:lang w:eastAsia="en-US"/>
              </w:rPr>
              <w:t xml:space="preserve">Тема 4.8  </w:t>
            </w:r>
            <w:proofErr w:type="spellStart"/>
            <w:r w:rsidRPr="001E2C05">
              <w:rPr>
                <w:b/>
                <w:bCs/>
                <w:lang w:eastAsia="en-US"/>
              </w:rPr>
              <w:t>Новокрестьянская</w:t>
            </w:r>
            <w:proofErr w:type="spellEnd"/>
            <w:r w:rsidRPr="001E2C05">
              <w:rPr>
                <w:b/>
                <w:bCs/>
                <w:lang w:eastAsia="en-US"/>
              </w:rPr>
              <w:t xml:space="preserve"> поэзия.</w:t>
            </w:r>
          </w:p>
        </w:tc>
        <w:tc>
          <w:tcPr>
            <w:tcW w:w="10065" w:type="dxa"/>
            <w:gridSpan w:val="2"/>
          </w:tcPr>
          <w:p w:rsidR="00B64CB7" w:rsidRPr="001E2C05" w:rsidRDefault="00B64CB7" w:rsidP="00CF7965">
            <w:pPr>
              <w:spacing w:line="229" w:lineRule="auto"/>
              <w:jc w:val="both"/>
            </w:pPr>
            <w:r w:rsidRPr="001E2C05">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B64CB7" w:rsidRPr="001E2C05" w:rsidRDefault="00B64CB7" w:rsidP="00671007">
            <w:pPr>
              <w:spacing w:line="5"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Стихотворения: «</w:t>
            </w:r>
            <w:proofErr w:type="spellStart"/>
            <w:r w:rsidRPr="001E2C05">
              <w:rPr>
                <w:rFonts w:eastAsia="Arial"/>
              </w:rPr>
              <w:t>Осинушка</w:t>
            </w:r>
            <w:proofErr w:type="spellEnd"/>
            <w:r w:rsidRPr="001E2C05">
              <w:rPr>
                <w:rFonts w:eastAsia="Arial"/>
              </w:rPr>
              <w:t>», «Я люблю цыганские</w:t>
            </w:r>
            <w:r w:rsidRPr="001E2C05">
              <w:rPr>
                <w:rFonts w:eastAsia="Arial"/>
                <w:b/>
                <w:bCs/>
              </w:rPr>
              <w:t xml:space="preserve"> </w:t>
            </w:r>
            <w:r w:rsidRPr="001E2C05">
              <w:rPr>
                <w:rFonts w:eastAsia="Arial"/>
              </w:rPr>
              <w:t>кочевья…», «Из подвалов, из темных углов…» (возможен выбор трех других стихотворений).</w:t>
            </w:r>
          </w:p>
          <w:p w:rsidR="00B64CB7" w:rsidRPr="001E2C05" w:rsidRDefault="00B64CB7" w:rsidP="00671007">
            <w:pPr>
              <w:spacing w:line="5" w:lineRule="exact"/>
            </w:pPr>
          </w:p>
          <w:p w:rsidR="00B64CB7" w:rsidRPr="001E2C05" w:rsidRDefault="00B64CB7" w:rsidP="00CF7965">
            <w:r w:rsidRPr="001E2C05">
              <w:rPr>
                <w:rFonts w:eastAsia="Arial"/>
                <w:b/>
                <w:bCs/>
              </w:rPr>
              <w:t xml:space="preserve">Наизусть. </w:t>
            </w:r>
            <w:r w:rsidRPr="001E2C05">
              <w:rPr>
                <w:rFonts w:eastAsia="Arial"/>
              </w:rPr>
              <w:t>Два-три стихотворения поэтов рубежа веков</w:t>
            </w:r>
            <w:r w:rsidRPr="001E2C05">
              <w:rPr>
                <w:rFonts w:eastAsia="Arial"/>
                <w:b/>
                <w:bCs/>
              </w:rPr>
              <w:t xml:space="preserve"> </w:t>
            </w:r>
            <w:r w:rsidRPr="001E2C05">
              <w:rPr>
                <w:rFonts w:eastAsia="Arial"/>
              </w:rPr>
              <w:t>(по выбору студентов).</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w:t>
            </w:r>
            <w:r w:rsidR="00593DBA" w:rsidRPr="001E2C05">
              <w:rPr>
                <w:lang w:eastAsia="en-US"/>
              </w:rPr>
              <w:t>дов и выступлений на семинаре (</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68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4.9. Максим Горький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w:t>
            </w:r>
            <w:proofErr w:type="gramStart"/>
            <w:r w:rsidRPr="001E2C05">
              <w:rPr>
                <w:bCs/>
              </w:rPr>
              <w:t>Правда</w:t>
            </w:r>
            <w:proofErr w:type="gramEnd"/>
            <w:r w:rsidRPr="001E2C05">
              <w:rPr>
                <w:bCs/>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FC5199">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w:t>
            </w:r>
            <w:proofErr w:type="spellStart"/>
            <w:r w:rsidRPr="001E2C05">
              <w:rPr>
                <w:bCs/>
              </w:rPr>
              <w:t>Челкаш</w:t>
            </w:r>
            <w:proofErr w:type="spellEnd"/>
            <w:r w:rsidRPr="001E2C05">
              <w:rPr>
                <w:bCs/>
              </w:rPr>
              <w:t xml:space="preserve">», «Старуха </w:t>
            </w:r>
            <w:proofErr w:type="spellStart"/>
            <w:r w:rsidRPr="001E2C05">
              <w:rPr>
                <w:bCs/>
              </w:rPr>
              <w:t>Изергиль</w:t>
            </w:r>
            <w:proofErr w:type="spellEnd"/>
            <w:r w:rsidRPr="001E2C05">
              <w:rPr>
                <w:bCs/>
              </w:rPr>
              <w:t>».</w:t>
            </w:r>
          </w:p>
          <w:p w:rsidR="001C2B18" w:rsidRPr="001E2C05" w:rsidRDefault="00B64CB7" w:rsidP="00FC5199">
            <w:pPr>
              <w:autoSpaceDE w:val="0"/>
              <w:autoSpaceDN w:val="0"/>
              <w:adjustRightInd w:val="0"/>
              <w:jc w:val="both"/>
              <w:rPr>
                <w:bCs/>
                <w:i/>
                <w:iCs/>
              </w:rPr>
            </w:pPr>
            <w:r w:rsidRPr="001E2C05">
              <w:rPr>
                <w:b/>
                <w:bCs/>
              </w:rPr>
              <w:t>Для чтения и обсуждения.</w:t>
            </w:r>
            <w:r w:rsidRPr="001E2C05">
              <w:rPr>
                <w:bCs/>
              </w:rPr>
              <w:t xml:space="preserve"> Рассказ «Макар </w:t>
            </w:r>
            <w:proofErr w:type="spellStart"/>
            <w:r w:rsidRPr="001E2C05">
              <w:rPr>
                <w:bCs/>
              </w:rPr>
              <w:t>Чудра</w:t>
            </w:r>
            <w:proofErr w:type="spellEnd"/>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Картина И. К. Айвазовского «Девятый вал». Портреты М. Горького работы И. Е. Репина, В. А. Серова, П. Д. </w:t>
            </w:r>
            <w:proofErr w:type="spellStart"/>
            <w:r w:rsidRPr="001E2C05">
              <w:rPr>
                <w:bCs/>
              </w:rPr>
              <w:t>Корина</w:t>
            </w:r>
            <w:proofErr w:type="spellEnd"/>
            <w:r w:rsidRPr="001E2C05">
              <w:rPr>
                <w:bCs/>
              </w:rPr>
              <w:t>.</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w:t>
            </w:r>
            <w:proofErr w:type="spellStart"/>
            <w:r w:rsidRPr="001E2C05">
              <w:rPr>
                <w:bCs/>
              </w:rPr>
              <w:t>Бубнова</w:t>
            </w:r>
            <w:proofErr w:type="spellEnd"/>
            <w:r w:rsidRPr="001E2C05">
              <w:rPr>
                <w:bCs/>
              </w:rPr>
              <w:t>, Пепла, Наташи или другого героя пьесы «На дне» — по выбору учащихся</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rPr>
            </w:pPr>
            <w:r w:rsidRPr="001E2C05">
              <w:rPr>
                <w:b/>
                <w:bCs/>
              </w:rPr>
              <w:t>2</w:t>
            </w:r>
          </w:p>
        </w:tc>
      </w:tr>
      <w:tr w:rsidR="00B64CB7" w:rsidRPr="001E2C05" w:rsidTr="00C774B2">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 xml:space="preserve">Тема 4.10. Александр Александрович Блок </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(доклада, сообщения)</w:t>
            </w:r>
            <w:proofErr w:type="gramStart"/>
            <w:r w:rsidRPr="001E2C05">
              <w:rPr>
                <w:bCs/>
              </w:rPr>
              <w:t>:«</w:t>
            </w:r>
            <w:proofErr w:type="gramEnd"/>
            <w:r w:rsidRPr="001E2C05">
              <w:rPr>
                <w:bCs/>
              </w:rPr>
              <w:t xml:space="preserve">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 xml:space="preserve">дополнительная литература, энциклопедии, словари, в том числе </w:t>
            </w:r>
            <w:proofErr w:type="spellStart"/>
            <w:r w:rsidRPr="001E2C05">
              <w:rPr>
                <w:lang w:eastAsia="en-US"/>
              </w:rPr>
              <w:t>интернет-источники</w:t>
            </w:r>
            <w:proofErr w:type="spellEnd"/>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t>1</w:t>
            </w:r>
          </w:p>
        </w:tc>
      </w:tr>
      <w:tr w:rsidR="00B64CB7" w:rsidRPr="001E2C05" w:rsidTr="00C774B2">
        <w:trPr>
          <w:trHeight w:val="317"/>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FC5199">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C774B2">
        <w:trPr>
          <w:trHeight w:val="4692"/>
        </w:trPr>
        <w:tc>
          <w:tcPr>
            <w:tcW w:w="2840" w:type="dxa"/>
            <w:gridSpan w:val="2"/>
          </w:tcPr>
          <w:p w:rsidR="00B64CB7" w:rsidRPr="001E2C05" w:rsidRDefault="00B64CB7" w:rsidP="00C774B2">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C774B2">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C774B2">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C774B2">
            <w:pPr>
              <w:autoSpaceDE w:val="0"/>
              <w:autoSpaceDN w:val="0"/>
              <w:adjustRightInd w:val="0"/>
              <w:jc w:val="both"/>
              <w:rPr>
                <w:b/>
                <w:bCs/>
                <w:lang w:eastAsia="en-US"/>
              </w:rPr>
            </w:pPr>
            <w:r w:rsidRPr="001E2C05">
              <w:rPr>
                <w:bCs/>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w:t>
            </w:r>
            <w:proofErr w:type="spellStart"/>
            <w:r w:rsidRPr="001E2C05">
              <w:rPr>
                <w:bCs/>
              </w:rPr>
              <w:t>Луговской</w:t>
            </w:r>
            <w:proofErr w:type="spellEnd"/>
            <w:r w:rsidRPr="001E2C05">
              <w:rPr>
                <w:bCs/>
              </w:rPr>
              <w:t xml:space="preserve">, Н. Тихонов, Э. Багрицкий, М. Светлов и др.). Эксперименты со словом в поисках поэтического языка новой эпохи (В. Хлебников, А. Крученых, </w:t>
            </w:r>
            <w:proofErr w:type="spellStart"/>
            <w:r w:rsidRPr="001E2C05">
              <w:rPr>
                <w:bCs/>
              </w:rPr>
              <w:t>поэты-обериуты</w:t>
            </w:r>
            <w:proofErr w:type="spellEnd"/>
            <w:r w:rsidRPr="001E2C05">
              <w:rPr>
                <w:bCs/>
              </w:rPr>
              <w:t>). Единство и многообразие русской литературы («</w:t>
            </w:r>
            <w:proofErr w:type="spellStart"/>
            <w:r w:rsidRPr="001E2C05">
              <w:rPr>
                <w:bCs/>
              </w:rPr>
              <w:t>Серапионовы</w:t>
            </w:r>
            <w:proofErr w:type="spellEnd"/>
            <w:r w:rsidRPr="001E2C05">
              <w:rPr>
                <w:bCs/>
              </w:rPr>
              <w:t xml:space="preserve">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FC5199">
            <w:pPr>
              <w:ind w:right="21"/>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15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 xml:space="preserve">Стихотворения: «А вы могли бы?», «Нате!», «Послушайте!», «Скрипка и немножко нервно…», «Письмо товарищу </w:t>
            </w:r>
            <w:proofErr w:type="spellStart"/>
            <w:r w:rsidRPr="001E2C05">
              <w:rPr>
                <w:bCs/>
              </w:rPr>
              <w:t>Кострову</w:t>
            </w:r>
            <w:proofErr w:type="spellEnd"/>
            <w:r w:rsidRPr="001E2C05">
              <w:rPr>
                <w:bCs/>
              </w:rPr>
              <w:t xml:space="preserve"> из Парижа о сущности любви», «Прозаседавшиеся», «Флейта-позвоночник», «</w:t>
            </w:r>
            <w:proofErr w:type="spellStart"/>
            <w:r w:rsidRPr="001E2C05">
              <w:rPr>
                <w:bCs/>
              </w:rPr>
              <w:t>Лиличка</w:t>
            </w:r>
            <w:proofErr w:type="spellEnd"/>
            <w:r w:rsidRPr="001E2C05">
              <w:rPr>
                <w:bCs/>
              </w:rPr>
              <w:t>!», «Люблю»</w:t>
            </w:r>
            <w:r w:rsidR="00F76CFC" w:rsidRPr="001E2C05">
              <w:rPr>
                <w:bCs/>
              </w:rPr>
              <w:t>.</w:t>
            </w:r>
          </w:p>
          <w:p w:rsidR="00F76CFC" w:rsidRPr="001E2C05" w:rsidRDefault="00B64CB7" w:rsidP="00FC5199">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FC5199">
            <w:pPr>
              <w:autoSpaceDE w:val="0"/>
              <w:autoSpaceDN w:val="0"/>
              <w:adjustRightInd w:val="0"/>
              <w:jc w:val="both"/>
              <w:rPr>
                <w:bCs/>
              </w:rPr>
            </w:pPr>
            <w:r w:rsidRPr="001E2C05">
              <w:rPr>
                <w:b/>
                <w:bCs/>
              </w:rPr>
              <w:t xml:space="preserve">Повторение. </w:t>
            </w:r>
            <w:proofErr w:type="gramStart"/>
            <w:r w:rsidRPr="001E2C05">
              <w:rPr>
                <w:bCs/>
              </w:rPr>
              <w:t>Тема поэта и поэзии в русской литературе (А. С. Пушкин.</w:t>
            </w:r>
            <w:proofErr w:type="gramEnd"/>
            <w:r w:rsidRPr="001E2C05">
              <w:rPr>
                <w:bCs/>
              </w:rPr>
              <w:t xml:space="preserve"> «Разговор книгопродавца с поэтом», «Поэт», «Пророк»; М. Ю. Лермонтов. «Поэт», Н. А. Некрасов. </w:t>
            </w:r>
            <w:proofErr w:type="gramStart"/>
            <w:r w:rsidRPr="001E2C05">
              <w:rPr>
                <w:bCs/>
              </w:rPr>
              <w:t>«Поэт и гражданин»).</w:t>
            </w:r>
            <w:proofErr w:type="gramEnd"/>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Абстрактный автопортрет В. Маяковского 1918 года, рисунки В. В. Маяковского, плакаты Д. </w:t>
            </w:r>
            <w:proofErr w:type="spellStart"/>
            <w:r w:rsidRPr="001E2C05">
              <w:rPr>
                <w:bCs/>
              </w:rPr>
              <w:t>Моора</w:t>
            </w:r>
            <w:proofErr w:type="spellEnd"/>
            <w:r w:rsidRPr="001E2C05">
              <w:rPr>
                <w:bCs/>
              </w:rPr>
              <w:t>.</w:t>
            </w:r>
          </w:p>
          <w:p w:rsidR="00F76CFC"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E5D7A">
        <w:trPr>
          <w:trHeight w:val="2684"/>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F76CFC" w:rsidRPr="001E2C05" w:rsidRDefault="00B64CB7" w:rsidP="00FC5199">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w:t>
            </w:r>
            <w:proofErr w:type="gramStart"/>
            <w:r w:rsidRPr="001E2C05">
              <w:rPr>
                <w:bCs/>
              </w:rPr>
              <w:t>раннее</w:t>
            </w:r>
            <w:proofErr w:type="gramEnd"/>
            <w:r w:rsidRPr="001E2C05">
              <w:rPr>
                <w:bCs/>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1E2C05">
              <w:rPr>
                <w:bCs/>
              </w:rPr>
              <w:t>зрительность</w:t>
            </w:r>
            <w:proofErr w:type="spellEnd"/>
            <w:r w:rsidRPr="001E2C05">
              <w:rPr>
                <w:bCs/>
              </w:rPr>
              <w:t xml:space="preserve"> впечатлений, </w:t>
            </w:r>
            <w:proofErr w:type="spellStart"/>
            <w:r w:rsidRPr="001E2C05">
              <w:rPr>
                <w:bCs/>
              </w:rPr>
              <w:t>цветопись</w:t>
            </w:r>
            <w:proofErr w:type="spellEnd"/>
            <w:r w:rsidRPr="001E2C05">
              <w:rPr>
                <w:bCs/>
              </w:rPr>
              <w:t xml:space="preserve">, принцип пейзажной живописи, народно-песенная основа стихов.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 xml:space="preserve">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1E2C05">
              <w:rPr>
                <w:bCs/>
              </w:rPr>
              <w:t>лунность</w:t>
            </w:r>
            <w:proofErr w:type="spellEnd"/>
            <w:r w:rsidRPr="001E2C05">
              <w:rPr>
                <w:bCs/>
              </w:rPr>
              <w:t>…», «Не жалею, не зову, не плачу…», «</w:t>
            </w:r>
            <w:proofErr w:type="spellStart"/>
            <w:r w:rsidRPr="001E2C05">
              <w:rPr>
                <w:bCs/>
              </w:rPr>
              <w:t>Шаганэ</w:t>
            </w:r>
            <w:proofErr w:type="spellEnd"/>
            <w:r w:rsidRPr="001E2C05">
              <w:rPr>
                <w:bCs/>
              </w:rPr>
              <w:t xml:space="preserve">, ты моя, </w:t>
            </w:r>
            <w:proofErr w:type="spellStart"/>
            <w:r w:rsidRPr="001E2C05">
              <w:rPr>
                <w:bCs/>
              </w:rPr>
              <w:t>Шаганэ</w:t>
            </w:r>
            <w:proofErr w:type="spellEnd"/>
            <w:r w:rsidRPr="001E2C05">
              <w:rPr>
                <w:bCs/>
              </w:rPr>
              <w:t>…».</w:t>
            </w:r>
          </w:p>
          <w:p w:rsidR="00172BB8"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172BB8">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C774B2">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C774B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autoSpaceDE w:val="0"/>
              <w:autoSpaceDN w:val="0"/>
              <w:adjustRightInd w:val="0"/>
              <w:rPr>
                <w:b/>
                <w:bCs/>
              </w:rPr>
            </w:pPr>
            <w:r w:rsidRPr="001E2C05">
              <w:rPr>
                <w:b/>
                <w:bCs/>
              </w:rPr>
              <w:t>3</w:t>
            </w:r>
          </w:p>
          <w:p w:rsidR="00B64CB7" w:rsidRPr="001E2C05" w:rsidRDefault="00B64CB7" w:rsidP="00FC5199">
            <w:pPr>
              <w:autoSpaceDE w:val="0"/>
              <w:autoSpaceDN w:val="0"/>
              <w:adjustRightInd w:val="0"/>
              <w:jc w:val="both"/>
              <w:rPr>
                <w:b/>
                <w:bCs/>
                <w:lang w:eastAsia="en-US"/>
              </w:rPr>
            </w:pP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5.4. Александр Александрович Фадеев</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172BB8">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172BB8">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6464C2">
        <w:trPr>
          <w:trHeight w:val="39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C774B2">
            <w:pPr>
              <w:autoSpaceDE w:val="0"/>
              <w:autoSpaceDN w:val="0"/>
              <w:adjustRightInd w:val="0"/>
              <w:jc w:val="both"/>
              <w:rPr>
                <w:b/>
              </w:rPr>
            </w:pPr>
            <w:r w:rsidRPr="001E2C05">
              <w:rPr>
                <w:b/>
                <w:bCs/>
              </w:rPr>
              <w:t xml:space="preserve">Раздел 6. </w:t>
            </w:r>
            <w:r w:rsidRPr="001E2C05">
              <w:rPr>
                <w:b/>
                <w:lang w:eastAsia="en-US"/>
              </w:rPr>
              <w:t>Особенности развития литературы 1930-начала 1940-х годов</w:t>
            </w:r>
          </w:p>
        </w:tc>
        <w:tc>
          <w:tcPr>
            <w:tcW w:w="1276"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26</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C774B2">
        <w:trPr>
          <w:trHeight w:val="158"/>
        </w:trPr>
        <w:tc>
          <w:tcPr>
            <w:tcW w:w="2830"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roofErr w:type="gramStart"/>
            <w:r w:rsidRPr="001E2C05">
              <w:rPr>
                <w:bCs/>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w:t>
            </w:r>
            <w:proofErr w:type="spellStart"/>
            <w:r w:rsidRPr="001E2C05">
              <w:rPr>
                <w:bCs/>
              </w:rPr>
              <w:t>Луговского</w:t>
            </w:r>
            <w:proofErr w:type="spellEnd"/>
            <w:r w:rsidRPr="001E2C05">
              <w:rPr>
                <w:bCs/>
              </w:rPr>
              <w:t>, Н. Тихонова, П. Васильева и др. Историческая тема в творчестве А. Толстого, Ю. Тынянова, А. Чапыгина.</w:t>
            </w:r>
            <w:proofErr w:type="gramEnd"/>
            <w:r w:rsidRPr="001E2C05">
              <w:rPr>
                <w:bCs/>
              </w:rPr>
              <w:t xml:space="preserve"> Сатирическое обличение нового быта (М. Зощенко, И. Ильф и Е. Петров, М. Булгаков). Развитие драматургии в 1930-е г.</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C774B2">
        <w:trPr>
          <w:trHeight w:val="79"/>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6.2. Марина Ивановна Цветаева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FC5199">
            <w:pPr>
              <w:autoSpaceDE w:val="0"/>
              <w:autoSpaceDN w:val="0"/>
              <w:adjustRightInd w:val="0"/>
              <w:jc w:val="both"/>
              <w:rPr>
                <w:bCs/>
              </w:rPr>
            </w:pPr>
            <w:r w:rsidRPr="001E2C05">
              <w:rPr>
                <w:bCs/>
              </w:rPr>
              <w:t xml:space="preserve">розы…», «Я </w:t>
            </w:r>
            <w:proofErr w:type="gramStart"/>
            <w:r w:rsidRPr="001E2C05">
              <w:rPr>
                <w:bCs/>
              </w:rPr>
              <w:t>счастлива</w:t>
            </w:r>
            <w:proofErr w:type="gramEnd"/>
            <w:r w:rsidRPr="001E2C05">
              <w:rPr>
                <w:bCs/>
              </w:rPr>
              <w:t xml:space="preserve"> жить образцово и просто…», «Плач матери по новобранцу</w:t>
            </w:r>
            <w:r w:rsidR="00EC76EC" w:rsidRPr="001E2C05">
              <w:rPr>
                <w:b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FC5199">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5F5B55">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6.3. Осип </w:t>
            </w:r>
            <w:proofErr w:type="spellStart"/>
            <w:r w:rsidRPr="001E2C05">
              <w:rPr>
                <w:b/>
                <w:bCs/>
              </w:rPr>
              <w:t>Эмильевич</w:t>
            </w:r>
            <w:proofErr w:type="spellEnd"/>
            <w:r w:rsidRPr="001E2C05">
              <w:rPr>
                <w:b/>
                <w:bCs/>
              </w:rPr>
              <w:t xml:space="preserve"> Мандельштам</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w:t>
            </w:r>
            <w:proofErr w:type="spellStart"/>
            <w:r w:rsidRPr="001E2C05">
              <w:rPr>
                <w:bCs/>
              </w:rPr>
              <w:t>Selentium</w:t>
            </w:r>
            <w:proofErr w:type="spellEnd"/>
            <w:r w:rsidRPr="001E2C05">
              <w:rPr>
                <w:bCs/>
              </w:rPr>
              <w:t>», «</w:t>
            </w:r>
            <w:proofErr w:type="spellStart"/>
            <w:r w:rsidRPr="001E2C05">
              <w:rPr>
                <w:bCs/>
              </w:rPr>
              <w:t>Notre</w:t>
            </w:r>
            <w:proofErr w:type="spellEnd"/>
            <w:r w:rsidRPr="001E2C05">
              <w:rPr>
                <w:bCs/>
              </w:rPr>
              <w:t xml:space="preserve"> </w:t>
            </w:r>
            <w:proofErr w:type="spellStart"/>
            <w:r w:rsidRPr="001E2C05">
              <w:rPr>
                <w:bCs/>
              </w:rPr>
              <w:t>Dame</w:t>
            </w:r>
            <w:proofErr w:type="spellEnd"/>
            <w:r w:rsidRPr="001E2C05">
              <w:rPr>
                <w:bCs/>
              </w:rPr>
              <w:t>», «Бессонница.</w:t>
            </w:r>
          </w:p>
          <w:p w:rsidR="00B64CB7" w:rsidRPr="001E2C05" w:rsidRDefault="00B64CB7" w:rsidP="00FC5199">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FC5199">
            <w:pPr>
              <w:autoSpaceDE w:val="0"/>
              <w:autoSpaceDN w:val="0"/>
              <w:adjustRightInd w:val="0"/>
              <w:jc w:val="both"/>
              <w:rPr>
                <w:b/>
                <w:bCs/>
              </w:rPr>
            </w:pPr>
            <w:r w:rsidRPr="001E2C05">
              <w:rPr>
                <w:bCs/>
              </w:rPr>
              <w:t>«За гремучую доблесть грядущих веков…».</w:t>
            </w:r>
          </w:p>
          <w:p w:rsidR="00B64CB7" w:rsidRPr="001E2C05" w:rsidRDefault="00B64CB7" w:rsidP="005F5B55">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«Мы живем под </w:t>
            </w:r>
            <w:proofErr w:type="gramStart"/>
            <w:r w:rsidRPr="001E2C05">
              <w:rPr>
                <w:bCs/>
              </w:rPr>
              <w:t>собою</w:t>
            </w:r>
            <w:proofErr w:type="gramEnd"/>
            <w:r w:rsidRPr="001E2C05">
              <w:rPr>
                <w:bCs/>
              </w:rPr>
              <w:t xml:space="preserve"> не чуя страны</w:t>
            </w:r>
            <w:r w:rsidR="00EC76EC" w:rsidRPr="001E2C05">
              <w:rPr>
                <w:bCs/>
              </w:rPr>
              <w:t>»</w:t>
            </w:r>
            <w:r w:rsidRPr="001E2C05">
              <w:rPr>
                <w:bCs/>
              </w:rPr>
              <w:t>.</w:t>
            </w:r>
          </w:p>
          <w:p w:rsidR="00B64CB7" w:rsidRPr="001E2C05" w:rsidRDefault="00B64CB7" w:rsidP="0056427D">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56427D">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56427D">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56427D">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6.4. Андрей Платонов (Андрей Платонович Климентов)</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 xml:space="preserve">Поиски положительного героя писателем. Единство </w:t>
            </w:r>
            <w:proofErr w:type="gramStart"/>
            <w:r w:rsidRPr="001E2C05">
              <w:rPr>
                <w:bCs/>
              </w:rPr>
              <w:t>нравственного</w:t>
            </w:r>
            <w:proofErr w:type="gramEnd"/>
            <w:r w:rsidRPr="001E2C05">
              <w:rPr>
                <w:bCs/>
              </w:rPr>
              <w:t xml:space="preserve">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Музыка Д. Д.Шостаковича, И. О. Дунаевского. Картины П. </w:t>
            </w:r>
            <w:proofErr w:type="spellStart"/>
            <w:r w:rsidRPr="001E2C05">
              <w:rPr>
                <w:bCs/>
              </w:rPr>
              <w:t>Н.Филонова</w:t>
            </w:r>
            <w:proofErr w:type="spellEnd"/>
            <w:r w:rsidRPr="001E2C05">
              <w:rPr>
                <w:bCs/>
              </w:rPr>
              <w:t>.</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EC76EC">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EC76EC">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C15B5B" w:rsidP="00FC5199">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FC5199">
            <w:pPr>
              <w:autoSpaceDE w:val="0"/>
              <w:autoSpaceDN w:val="0"/>
              <w:adjustRightInd w:val="0"/>
              <w:jc w:val="both"/>
              <w:rPr>
                <w:bCs/>
              </w:rPr>
            </w:pPr>
            <w:r w:rsidRPr="001E2C05">
              <w:rPr>
                <w:bCs/>
              </w:rPr>
              <w:t>Бабеля. Сочетание трагического и комического, прекрасного и безобразного в рассказах Бабеля.</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6.6. Михаил Афанасьевич Булгаков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 xml:space="preserve">Сценическая жизнь пьесы «Дни </w:t>
            </w:r>
            <w:proofErr w:type="spellStart"/>
            <w:r w:rsidRPr="001E2C05">
              <w:rPr>
                <w:bCs/>
              </w:rPr>
              <w:t>Турбиных</w:t>
            </w:r>
            <w:proofErr w:type="spellEnd"/>
            <w:r w:rsidRPr="001E2C05">
              <w:rPr>
                <w:bCs/>
              </w:rPr>
              <w:t xml:space="preserve">». Роман «Мастер и Маргарита». Своеобразие жанра. Многоплановость романа. Система образов. </w:t>
            </w:r>
            <w:proofErr w:type="spellStart"/>
            <w:r w:rsidRPr="001E2C05">
              <w:rPr>
                <w:bCs/>
              </w:rPr>
              <w:t>Ершалаимские</w:t>
            </w:r>
            <w:proofErr w:type="spellEnd"/>
            <w:r w:rsidRPr="001E2C05">
              <w:rPr>
                <w:bCs/>
              </w:rPr>
              <w:t xml:space="preserve"> главы. Москва 1930-х годов. Тайны психологии человека: страх </w:t>
            </w:r>
            <w:proofErr w:type="gramStart"/>
            <w:r w:rsidRPr="001E2C05">
              <w:rPr>
                <w:bCs/>
              </w:rPr>
              <w:t>сильных</w:t>
            </w:r>
            <w:proofErr w:type="gramEnd"/>
            <w:r w:rsidRPr="001E2C05">
              <w:rPr>
                <w:bCs/>
              </w:rPr>
              <w:t xml:space="preserve"> мира перед правдой жизни. </w:t>
            </w:r>
            <w:proofErr w:type="spellStart"/>
            <w:r w:rsidRPr="001E2C05">
              <w:rPr>
                <w:bCs/>
              </w:rPr>
              <w:t>Воланд</w:t>
            </w:r>
            <w:proofErr w:type="spellEnd"/>
            <w:r w:rsidRPr="001E2C05">
              <w:rPr>
                <w:bCs/>
              </w:rPr>
              <w:t xml:space="preserve"> и его окружение.</w:t>
            </w:r>
            <w:r w:rsidRPr="001E2C05">
              <w:rPr>
                <w:b/>
                <w:bCs/>
              </w:rPr>
              <w:t xml:space="preserve"> </w:t>
            </w:r>
            <w:proofErr w:type="gramStart"/>
            <w:r w:rsidRPr="001E2C05">
              <w:rPr>
                <w:bCs/>
              </w:rPr>
              <w:t>Фантастическое</w:t>
            </w:r>
            <w:proofErr w:type="gramEnd"/>
            <w:r w:rsidRPr="001E2C05">
              <w:rPr>
                <w:bCs/>
              </w:rPr>
              <w:t xml:space="preserve">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w:t>
            </w:r>
            <w:proofErr w:type="gramStart"/>
            <w:r w:rsidRPr="001E2C05">
              <w:rPr>
                <w:bCs/>
              </w:rPr>
              <w:t>а-</w:t>
            </w:r>
            <w:proofErr w:type="gramEnd"/>
            <w:r w:rsidRPr="001E2C05">
              <w:rPr>
                <w:bCs/>
              </w:rPr>
              <w:t xml:space="preserve"> Щедрина. Сатирическое изображение действительности в творчестве М. Е. Салтыкова-Щедрина.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w:t>
            </w:r>
            <w:proofErr w:type="gramStart"/>
            <w:r w:rsidRPr="001E2C05">
              <w:rPr>
                <w:bCs/>
              </w:rPr>
              <w:t xml:space="preserve">Фрагменты кинофильмов «Дни </w:t>
            </w:r>
            <w:proofErr w:type="spellStart"/>
            <w:r w:rsidRPr="001E2C05">
              <w:rPr>
                <w:bCs/>
              </w:rPr>
              <w:t>Турбиных</w:t>
            </w:r>
            <w:proofErr w:type="spellEnd"/>
            <w:r w:rsidRPr="001E2C05">
              <w:rPr>
                <w:bCs/>
              </w:rPr>
              <w:t>» (</w:t>
            </w:r>
            <w:proofErr w:type="spellStart"/>
            <w:r w:rsidRPr="001E2C05">
              <w:rPr>
                <w:bCs/>
              </w:rPr>
              <w:t>реж</w:t>
            </w:r>
            <w:proofErr w:type="spellEnd"/>
            <w:r w:rsidRPr="001E2C05">
              <w:rPr>
                <w:bCs/>
              </w:rPr>
              <w:t>.</w:t>
            </w:r>
            <w:proofErr w:type="gramEnd"/>
            <w:r w:rsidRPr="001E2C05">
              <w:rPr>
                <w:bCs/>
              </w:rPr>
              <w:t xml:space="preserve"> В. Басов), «Мастер и Маргарита» (</w:t>
            </w:r>
            <w:proofErr w:type="spellStart"/>
            <w:r w:rsidRPr="001E2C05">
              <w:rPr>
                <w:bCs/>
              </w:rPr>
              <w:t>реж</w:t>
            </w:r>
            <w:proofErr w:type="spellEnd"/>
            <w:r w:rsidRPr="001E2C05">
              <w:rPr>
                <w:bCs/>
              </w:rPr>
              <w:t xml:space="preserve">. </w:t>
            </w:r>
            <w:proofErr w:type="gramStart"/>
            <w:r w:rsidRPr="001E2C05">
              <w:rPr>
                <w:bCs/>
              </w:rPr>
              <w:t xml:space="preserve">В. </w:t>
            </w:r>
            <w:proofErr w:type="spellStart"/>
            <w:r w:rsidRPr="001E2C05">
              <w:rPr>
                <w:bCs/>
              </w:rPr>
              <w:t>Бортко</w:t>
            </w:r>
            <w:proofErr w:type="spellEnd"/>
            <w:r w:rsidRPr="001E2C05">
              <w:rPr>
                <w:bCs/>
              </w:rPr>
              <w:t>).</w:t>
            </w:r>
            <w:proofErr w:type="gramEnd"/>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6.7. Алексей Николаевич Толстой</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w:t>
            </w:r>
            <w:proofErr w:type="gramStart"/>
            <w:r w:rsidRPr="001E2C05">
              <w:rPr>
                <w:bCs/>
              </w:rPr>
              <w:t xml:space="preserve"> П</w:t>
            </w:r>
            <w:proofErr w:type="gramEnd"/>
            <w:r w:rsidRPr="001E2C05">
              <w:rPr>
                <w:bCs/>
              </w:rPr>
              <w:t>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Роман «Петр</w:t>
            </w:r>
            <w:proofErr w:type="gramStart"/>
            <w:r w:rsidRPr="001E2C05">
              <w:rPr>
                <w:bCs/>
              </w:rPr>
              <w:t xml:space="preserve"> П</w:t>
            </w:r>
            <w:proofErr w:type="gramEnd"/>
            <w:r w:rsidRPr="001E2C05">
              <w:rPr>
                <w:bCs/>
              </w:rPr>
              <w:t>ервый» (обзор с чтением и анализом фрагментов).</w:t>
            </w:r>
          </w:p>
          <w:p w:rsidR="00B64CB7" w:rsidRPr="001E2C05" w:rsidRDefault="00B64CB7" w:rsidP="00FC5199">
            <w:pPr>
              <w:autoSpaceDE w:val="0"/>
              <w:autoSpaceDN w:val="0"/>
              <w:adjustRightInd w:val="0"/>
              <w:jc w:val="both"/>
              <w:rPr>
                <w:bCs/>
              </w:rPr>
            </w:pPr>
            <w:r w:rsidRPr="001E2C05">
              <w:rPr>
                <w:b/>
                <w:bCs/>
              </w:rPr>
              <w:t xml:space="preserve">Повторение. </w:t>
            </w:r>
            <w:proofErr w:type="gramStart"/>
            <w:r w:rsidRPr="001E2C05">
              <w:rPr>
                <w:bCs/>
              </w:rPr>
              <w:t>Развитие жанра исторического романа (А. С. Пушкин.</w:t>
            </w:r>
            <w:proofErr w:type="gramEnd"/>
            <w:r w:rsidRPr="001E2C05">
              <w:rPr>
                <w:bCs/>
              </w:rPr>
              <w:t xml:space="preserve"> «Капитанская дочка», Л. Н. Толстой. </w:t>
            </w:r>
            <w:proofErr w:type="gramStart"/>
            <w:r w:rsidRPr="001E2C05">
              <w:rPr>
                <w:bCs/>
              </w:rPr>
              <w:t>«Война и мир»).</w:t>
            </w:r>
            <w:proofErr w:type="gramEnd"/>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5F5B55">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5F5B55">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FC5199">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 «</w:t>
            </w:r>
            <w:r w:rsidRPr="001E2C05">
              <w:rPr>
                <w:bCs/>
              </w:rPr>
              <w:t>Донские рассказы», «Поднятая целина».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FC5199">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Иллюстрации О. Г. </w:t>
            </w:r>
            <w:proofErr w:type="spellStart"/>
            <w:r w:rsidRPr="001E2C05">
              <w:rPr>
                <w:bCs/>
              </w:rPr>
              <w:t>Верейского</w:t>
            </w:r>
            <w:proofErr w:type="spellEnd"/>
            <w:r w:rsidRPr="001E2C05">
              <w:rPr>
                <w:bCs/>
              </w:rPr>
              <w:t xml:space="preserve"> к роману «Тихий Дон». Фрагменты из кинофильма режиссера С. А. Герасимова «Тихий Дон» («Мосфильм», 1957—1958 годы).</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6</w:t>
            </w:r>
          </w:p>
        </w:tc>
      </w:tr>
      <w:tr w:rsidR="00B64CB7" w:rsidRPr="001E2C05" w:rsidTr="005F5B55">
        <w:trPr>
          <w:trHeight w:val="556"/>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7.</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6</w:t>
            </w:r>
          </w:p>
        </w:tc>
      </w:tr>
      <w:tr w:rsidR="00B64CB7" w:rsidRPr="001E2C05" w:rsidTr="005F5B55">
        <w:trPr>
          <w:trHeight w:val="1706"/>
        </w:trPr>
        <w:tc>
          <w:tcPr>
            <w:tcW w:w="2830" w:type="dxa"/>
          </w:tcPr>
          <w:p w:rsidR="00B64CB7" w:rsidRPr="001E2C05" w:rsidRDefault="00B64CB7" w:rsidP="00FC5199">
            <w:pPr>
              <w:autoSpaceDE w:val="0"/>
              <w:autoSpaceDN w:val="0"/>
              <w:adjustRightInd w:val="0"/>
              <w:rPr>
                <w:b/>
              </w:rPr>
            </w:pPr>
            <w:r w:rsidRPr="001E2C05">
              <w:rPr>
                <w:b/>
                <w:bCs/>
              </w:rPr>
              <w:t xml:space="preserve">Тема 7.1. </w:t>
            </w:r>
            <w:r w:rsidRPr="001E2C05">
              <w:rPr>
                <w:b/>
              </w:rPr>
              <w:t>Особенности развития литературы периода Великой</w:t>
            </w:r>
          </w:p>
          <w:p w:rsidR="00B64CB7" w:rsidRPr="001E2C05" w:rsidRDefault="00B64CB7" w:rsidP="00FC5199">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pPr>
            <w:r w:rsidRPr="001E2C05">
              <w:t xml:space="preserve">Деятели литературы и искусства на защите Отечества. Живопись А. </w:t>
            </w:r>
            <w:proofErr w:type="spellStart"/>
            <w:r w:rsidRPr="001E2C05">
              <w:t>Дейнекии</w:t>
            </w:r>
            <w:proofErr w:type="spellEnd"/>
            <w:r w:rsidRPr="001E2C05">
              <w:t xml:space="preserve"> А. </w:t>
            </w:r>
            <w:proofErr w:type="spellStart"/>
            <w:r w:rsidRPr="001E2C05">
              <w:t>Пластова</w:t>
            </w:r>
            <w:proofErr w:type="spellEnd"/>
            <w:r w:rsidRPr="001E2C05">
              <w:t>.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 xml:space="preserve">Лирический герой в стихах поэтов-фронтовиков (О. </w:t>
            </w:r>
            <w:proofErr w:type="spellStart"/>
            <w:r w:rsidRPr="001E2C05">
              <w:t>Берггольц</w:t>
            </w:r>
            <w:proofErr w:type="spellEnd"/>
            <w:r w:rsidRPr="001E2C05">
              <w:t xml:space="preserve">, К. Симонов, А. Твардовский, А. Сурков, М. Исаковский, М. </w:t>
            </w:r>
            <w:proofErr w:type="spellStart"/>
            <w:r w:rsidRPr="001E2C05">
              <w:t>Алигер</w:t>
            </w:r>
            <w:proofErr w:type="spellEnd"/>
            <w:r w:rsidRPr="001E2C05">
              <w:t xml:space="preserve">, Ю. </w:t>
            </w:r>
            <w:proofErr w:type="spellStart"/>
            <w:r w:rsidRPr="001E2C05">
              <w:t>Друнина</w:t>
            </w:r>
            <w:proofErr w:type="spellEnd"/>
            <w:r w:rsidRPr="001E2C05">
              <w:t xml:space="preserve">, М. </w:t>
            </w:r>
            <w:proofErr w:type="spellStart"/>
            <w:r w:rsidRPr="001E2C05">
              <w:t>Джалиль</w:t>
            </w:r>
            <w:proofErr w:type="spellEnd"/>
            <w:r w:rsidRPr="001E2C05">
              <w:t xml:space="preserve">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1E2C05">
              <w:t>Ажаева</w:t>
            </w:r>
            <w:proofErr w:type="spellEnd"/>
            <w:r w:rsidRPr="001E2C05">
              <w:t xml:space="preserve"> и др.</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t>1</w:t>
            </w:r>
          </w:p>
        </w:tc>
      </w:tr>
      <w:tr w:rsidR="00B64CB7" w:rsidRPr="001E2C05" w:rsidTr="005F5B55">
        <w:trPr>
          <w:trHeight w:val="158"/>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7.1.Анна Андреевна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5F5B55">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 xml:space="preserve">(с обобщением ранее </w:t>
            </w:r>
            <w:proofErr w:type="gramStart"/>
            <w:r w:rsidRPr="001E2C05">
              <w:rPr>
                <w:bCs/>
              </w:rPr>
              <w:t>изученного</w:t>
            </w:r>
            <w:proofErr w:type="gramEnd"/>
            <w:r w:rsidRPr="001E2C05">
              <w:rPr>
                <w:bCs/>
              </w:rPr>
              <w:t>).</w:t>
            </w:r>
          </w:p>
          <w:p w:rsidR="00B64CB7" w:rsidRPr="001E2C05" w:rsidRDefault="00B64CB7" w:rsidP="00FC5199">
            <w:pPr>
              <w:autoSpaceDE w:val="0"/>
              <w:autoSpaceDN w:val="0"/>
              <w:adjustRightInd w:val="0"/>
              <w:jc w:val="both"/>
              <w:rPr>
                <w:bCs/>
              </w:rPr>
            </w:pPr>
            <w:r w:rsidRPr="001E2C05">
              <w:rPr>
                <w:bCs/>
              </w:rPr>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w:t>
            </w:r>
            <w:proofErr w:type="gramStart"/>
            <w:r w:rsidRPr="001E2C05">
              <w:rPr>
                <w:bCs/>
              </w:rPr>
              <w:t xml:space="preserve">  П</w:t>
            </w:r>
            <w:proofErr w:type="gramEnd"/>
            <w:r w:rsidRPr="001E2C05">
              <w:rPr>
                <w:bCs/>
              </w:rPr>
              <w:t>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 xml:space="preserve">Два-три стихотворения (по выбору преподавателя). </w:t>
            </w:r>
            <w:proofErr w:type="gramStart"/>
            <w:r w:rsidRPr="001E2C05">
              <w:rPr>
                <w:bCs/>
              </w:rPr>
              <w:t>«Смуглый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roofErr w:type="gramEnd"/>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Портреты А. А. Ахматовой кисти К. С. Петрова-Водкина, Ю. П. Анненкова, А.Модильяни. И. В.Моцарт «Реквием». Иллюстрации М. В. </w:t>
            </w:r>
            <w:proofErr w:type="spellStart"/>
            <w:r w:rsidRPr="001E2C05">
              <w:rPr>
                <w:bCs/>
              </w:rPr>
              <w:t>Добужинского</w:t>
            </w:r>
            <w:proofErr w:type="spellEnd"/>
            <w:r w:rsidRPr="001E2C05">
              <w:rPr>
                <w:bCs/>
              </w:rPr>
              <w:t xml:space="preserve"> к книге «Подорожник».</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w:t>
            </w:r>
            <w:proofErr w:type="spellStart"/>
            <w:r w:rsidRPr="001E2C05">
              <w:rPr>
                <w:bCs/>
              </w:rPr>
              <w:t>стомильонного</w:t>
            </w:r>
            <w:proofErr w:type="spellEnd"/>
            <w:r w:rsidRPr="001E2C05">
              <w:rPr>
                <w:bCs/>
              </w:rPr>
              <w:t xml:space="preserve"> народа” в поэме А. Ахматовой “Реквием”». Подготовка виртуальной экскурсии по одному из музеев А. Ахматовой.</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B64CB7" w:rsidRPr="001E2C05" w:rsidRDefault="00B64CB7" w:rsidP="00BC1C41">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p w:rsidR="00D100FB" w:rsidRPr="001E2C05" w:rsidRDefault="00D100FB" w:rsidP="00BC1C41">
            <w:pPr>
              <w:autoSpaceDE w:val="0"/>
              <w:autoSpaceDN w:val="0"/>
              <w:adjustRightInd w:val="0"/>
              <w:jc w:val="both"/>
              <w:rPr>
                <w:lang w:eastAsia="en-US"/>
              </w:rPr>
            </w:pPr>
          </w:p>
          <w:p w:rsidR="00D100FB" w:rsidRPr="001E2C05" w:rsidRDefault="00DF7CF9" w:rsidP="00BC1C41">
            <w:pPr>
              <w:autoSpaceDE w:val="0"/>
              <w:autoSpaceDN w:val="0"/>
              <w:adjustRightInd w:val="0"/>
              <w:jc w:val="both"/>
              <w:rPr>
                <w:b/>
                <w:bCs/>
                <w:lang w:eastAsia="en-US"/>
              </w:rPr>
            </w:pPr>
            <w:r>
              <w:rPr>
                <w:b/>
                <w:bCs/>
                <w:noProof/>
              </w:rPr>
              <w:pict>
                <v:shapetype id="_x0000_t32" coordsize="21600,21600" o:spt="32" o:oned="t" path="m,l21600,21600e" filled="f">
                  <v:path arrowok="t" fillok="f" o:connecttype="none"/>
                  <o:lock v:ext="edit" shapetype="t"/>
                </v:shapetype>
                <v:shape id="_x0000_s1027" type="#_x0000_t32" style="position:absolute;left:0;text-align:left;margin-left:497.35pt;margin-top:12.85pt;width:.7pt;height:46.85pt;z-index:251659264" o:connectortype="straight"/>
              </w:pict>
            </w:r>
            <w:r>
              <w:rPr>
                <w:b/>
                <w:bCs/>
                <w:noProof/>
              </w:rPr>
              <w:pict>
                <v:shape id="_x0000_s1026" type="#_x0000_t32" style="position:absolute;left:0;text-align:left;margin-left:561.2pt;margin-top:12.85pt;width:1.4pt;height:46.85pt;z-index:251658240" o:connectortype="straight"/>
              </w:pict>
            </w:r>
          </w:p>
        </w:tc>
        <w:tc>
          <w:tcPr>
            <w:tcW w:w="1276" w:type="dxa"/>
          </w:tcPr>
          <w:p w:rsidR="00B64CB7" w:rsidRPr="001E2C05" w:rsidRDefault="00B64CB7" w:rsidP="00FC5199">
            <w:pPr>
              <w:autoSpaceDE w:val="0"/>
              <w:autoSpaceDN w:val="0"/>
              <w:adjustRightInd w:val="0"/>
              <w:jc w:val="both"/>
              <w:rPr>
                <w:b/>
                <w:bCs/>
                <w:lang w:eastAsia="en-US"/>
              </w:rPr>
            </w:pPr>
            <w:r w:rsidRPr="001E2C05">
              <w:rPr>
                <w:b/>
                <w:bCs/>
                <w:iCs/>
              </w:rPr>
              <w:t xml:space="preserve">2 </w:t>
            </w:r>
          </w:p>
        </w:tc>
      </w:tr>
      <w:tr w:rsidR="00B64CB7" w:rsidRPr="001E2C05" w:rsidTr="00077A59">
        <w:trPr>
          <w:gridAfter w:val="4"/>
          <w:wAfter w:w="11351" w:type="dxa"/>
          <w:trHeight w:val="345"/>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5F5B55">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97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7.3. Борис Леонидович Пастернак </w:t>
            </w:r>
          </w:p>
        </w:tc>
        <w:tc>
          <w:tcPr>
            <w:tcW w:w="10075" w:type="dxa"/>
            <w:gridSpan w:val="3"/>
          </w:tcPr>
          <w:p w:rsidR="00B64CB7" w:rsidRPr="001E2C05" w:rsidRDefault="00B64CB7" w:rsidP="005F5B55">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FC5199">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FC5199">
            <w:pPr>
              <w:autoSpaceDE w:val="0"/>
              <w:autoSpaceDN w:val="0"/>
              <w:adjustRightInd w:val="0"/>
              <w:jc w:val="both"/>
              <w:rPr>
                <w:bCs/>
              </w:rPr>
            </w:pPr>
            <w:r w:rsidRPr="001E2C05">
              <w:rPr>
                <w:bCs/>
              </w:rPr>
              <w:t xml:space="preserve">«Зимняя ночь».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FC5199">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FC5199">
            <w:pPr>
              <w:autoSpaceDE w:val="0"/>
              <w:autoSpaceDN w:val="0"/>
              <w:adjustRightInd w:val="0"/>
              <w:jc w:val="both"/>
              <w:rPr>
                <w:bCs/>
              </w:rPr>
            </w:pPr>
            <w:r w:rsidRPr="001E2C05">
              <w:rPr>
                <w:b/>
                <w:bCs/>
              </w:rPr>
              <w:t xml:space="preserve">Наизусть. </w:t>
            </w:r>
            <w:proofErr w:type="gramStart"/>
            <w:r w:rsidRPr="001E2C05">
              <w:rPr>
                <w:bCs/>
              </w:rPr>
              <w:t>Два-три стихотворения (по выбору учащихся.</w:t>
            </w:r>
            <w:proofErr w:type="gramEnd"/>
          </w:p>
          <w:p w:rsidR="00B64CB7" w:rsidRPr="001E2C05" w:rsidRDefault="00B64CB7" w:rsidP="009F2488">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F91AAC">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8.</w:t>
            </w:r>
          </w:p>
        </w:tc>
        <w:tc>
          <w:tcPr>
            <w:tcW w:w="10075" w:type="dxa"/>
            <w:gridSpan w:val="3"/>
          </w:tcPr>
          <w:p w:rsidR="00B64CB7" w:rsidRPr="001E2C05" w:rsidRDefault="00B64CB7" w:rsidP="00FC5199">
            <w:pPr>
              <w:autoSpaceDE w:val="0"/>
              <w:autoSpaceDN w:val="0"/>
              <w:adjustRightInd w:val="0"/>
              <w:jc w:val="center"/>
              <w:rPr>
                <w:b/>
                <w:bCs/>
                <w:lang w:eastAsia="en-US"/>
              </w:rPr>
            </w:pPr>
            <w:r w:rsidRPr="001E2C05">
              <w:rPr>
                <w:b/>
                <w:bCs/>
                <w:lang w:eastAsia="en-US"/>
              </w:rPr>
              <w:t>ОСОБЕННОСТИ  РАЗВИТИЯ ЛИТЕРАТУРЫ 1950-1980-х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w:t>
            </w:r>
          </w:p>
        </w:tc>
      </w:tr>
      <w:tr w:rsidR="00B64CB7" w:rsidRPr="001E2C05" w:rsidTr="00F91AAC">
        <w:trPr>
          <w:trHeight w:val="1397"/>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vMerge w:val="restart"/>
          </w:tcPr>
          <w:p w:rsidR="00B64CB7" w:rsidRPr="001E2C05" w:rsidRDefault="00B64CB7" w:rsidP="00FC5199">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FC5199">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w:t>
            </w:r>
            <w:proofErr w:type="gramStart"/>
            <w:r w:rsidRPr="001E2C05">
              <w:rPr>
                <w:bCs/>
              </w:rPr>
              <w:t>.</w:t>
            </w:r>
            <w:proofErr w:type="gramEnd"/>
            <w:r w:rsidRPr="001E2C05">
              <w:rPr>
                <w:bCs/>
              </w:rPr>
              <w:t xml:space="preserve"> </w:t>
            </w:r>
            <w:proofErr w:type="gramStart"/>
            <w:r w:rsidRPr="001E2C05">
              <w:rPr>
                <w:bCs/>
              </w:rPr>
              <w:t>в</w:t>
            </w:r>
            <w:proofErr w:type="gramEnd"/>
            <w:r w:rsidRPr="001E2C05">
              <w:rPr>
                <w:bCs/>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1E2C05">
              <w:rPr>
                <w:bCs/>
              </w:rPr>
              <w:t>Возрождение модернистской и авангардной тенденций в литературе.</w:t>
            </w:r>
            <w:proofErr w:type="gramEnd"/>
            <w:r w:rsidRPr="001E2C05">
              <w:rPr>
                <w:bCs/>
              </w:rPr>
              <w:t xml:space="preserve"> Многонациональность советской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С. О.Смирнов. Очерки.</w:t>
            </w:r>
          </w:p>
          <w:p w:rsidR="00B64CB7" w:rsidRPr="001E2C05" w:rsidRDefault="00B64CB7" w:rsidP="00FC5199">
            <w:pPr>
              <w:autoSpaceDE w:val="0"/>
              <w:autoSpaceDN w:val="0"/>
              <w:adjustRightInd w:val="0"/>
              <w:jc w:val="both"/>
              <w:rPr>
                <w:bCs/>
              </w:rPr>
            </w:pPr>
            <w:r w:rsidRPr="001E2C05">
              <w:rPr>
                <w:bCs/>
              </w:rPr>
              <w:t>В. Овечкин. Очерки.</w:t>
            </w:r>
          </w:p>
          <w:p w:rsidR="00B64CB7" w:rsidRPr="001E2C05" w:rsidRDefault="00B64CB7" w:rsidP="00FC5199">
            <w:pPr>
              <w:autoSpaceDE w:val="0"/>
              <w:autoSpaceDN w:val="0"/>
              <w:adjustRightInd w:val="0"/>
              <w:jc w:val="both"/>
              <w:rPr>
                <w:bCs/>
              </w:rPr>
            </w:pPr>
            <w:r w:rsidRPr="001E2C05">
              <w:rPr>
                <w:bCs/>
              </w:rPr>
              <w:t>И. Эренбург. «Оттепель».</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64CB7" w:rsidRPr="001E2C05" w:rsidRDefault="00B64CB7" w:rsidP="00FC5199">
            <w:pPr>
              <w:autoSpaceDE w:val="0"/>
              <w:autoSpaceDN w:val="0"/>
              <w:adjustRightInd w:val="0"/>
              <w:jc w:val="both"/>
              <w:rPr>
                <w:bCs/>
              </w:rPr>
            </w:pPr>
            <w:r w:rsidRPr="001E2C05">
              <w:rPr>
                <w:bCs/>
              </w:rPr>
              <w:t xml:space="preserve">П. </w:t>
            </w:r>
            <w:proofErr w:type="spellStart"/>
            <w:r w:rsidRPr="001E2C05">
              <w:rPr>
                <w:bCs/>
              </w:rPr>
              <w:t>Нилин</w:t>
            </w:r>
            <w:proofErr w:type="spellEnd"/>
            <w:r w:rsidRPr="001E2C05">
              <w:rPr>
                <w:bCs/>
              </w:rPr>
              <w:t>. «Жестокость».</w:t>
            </w:r>
          </w:p>
          <w:p w:rsidR="00B64CB7" w:rsidRPr="001E2C05" w:rsidRDefault="00B64CB7" w:rsidP="00FC5199">
            <w:pPr>
              <w:autoSpaceDE w:val="0"/>
              <w:autoSpaceDN w:val="0"/>
              <w:adjustRightInd w:val="0"/>
              <w:jc w:val="both"/>
              <w:rPr>
                <w:bCs/>
              </w:rPr>
            </w:pPr>
            <w:r w:rsidRPr="001E2C05">
              <w:rPr>
                <w:bCs/>
              </w:rPr>
              <w:t xml:space="preserve">В. </w:t>
            </w:r>
            <w:proofErr w:type="spellStart"/>
            <w:r w:rsidRPr="001E2C05">
              <w:rPr>
                <w:bCs/>
              </w:rPr>
              <w:t>Гроссман</w:t>
            </w:r>
            <w:proofErr w:type="spellEnd"/>
            <w:r w:rsidRPr="001E2C05">
              <w:rPr>
                <w:bCs/>
              </w:rPr>
              <w:t>. «Жизнь и судьба».</w:t>
            </w:r>
          </w:p>
          <w:p w:rsidR="00B64CB7" w:rsidRPr="001E2C05" w:rsidRDefault="00B64CB7" w:rsidP="00FC5199">
            <w:pPr>
              <w:autoSpaceDE w:val="0"/>
              <w:autoSpaceDN w:val="0"/>
              <w:adjustRightInd w:val="0"/>
              <w:jc w:val="both"/>
              <w:rPr>
                <w:bCs/>
              </w:rPr>
            </w:pPr>
            <w:r w:rsidRPr="001E2C05">
              <w:rPr>
                <w:bCs/>
              </w:rPr>
              <w:t>В. Дудинцев. «Не хлебом единым».</w:t>
            </w:r>
          </w:p>
          <w:p w:rsidR="00B64CB7" w:rsidRPr="001E2C05" w:rsidRDefault="00B64CB7" w:rsidP="00FC5199">
            <w:pPr>
              <w:autoSpaceDE w:val="0"/>
              <w:autoSpaceDN w:val="0"/>
              <w:adjustRightInd w:val="0"/>
              <w:jc w:val="both"/>
              <w:rPr>
                <w:bCs/>
              </w:rPr>
            </w:pPr>
            <w:r w:rsidRPr="001E2C05">
              <w:rPr>
                <w:bCs/>
              </w:rPr>
              <w:t>Ю. Домбровский. «Факультет ненужных вещей».</w:t>
            </w:r>
          </w:p>
          <w:p w:rsidR="00B64CB7" w:rsidRPr="001E2C05" w:rsidRDefault="00B64CB7" w:rsidP="00FC5199">
            <w:pPr>
              <w:autoSpaceDE w:val="0"/>
              <w:autoSpaceDN w:val="0"/>
              <w:adjustRightInd w:val="0"/>
              <w:jc w:val="both"/>
              <w:rPr>
                <w:bCs/>
              </w:rPr>
            </w:pPr>
            <w:r w:rsidRPr="001E2C05">
              <w:rPr>
                <w:bCs/>
              </w:rPr>
              <w:t>Литература народов России.</w:t>
            </w:r>
          </w:p>
          <w:p w:rsidR="00B64CB7" w:rsidRPr="001E2C05" w:rsidRDefault="00B64CB7" w:rsidP="00FC5199">
            <w:pPr>
              <w:autoSpaceDE w:val="0"/>
              <w:autoSpaceDN w:val="0"/>
              <w:adjustRightInd w:val="0"/>
              <w:jc w:val="both"/>
              <w:rPr>
                <w:bCs/>
              </w:rPr>
            </w:pPr>
            <w:r w:rsidRPr="001E2C05">
              <w:rPr>
                <w:bCs/>
              </w:rPr>
              <w:t>М. Карим. «Помилование».</w:t>
            </w:r>
          </w:p>
          <w:p w:rsidR="00B64CB7" w:rsidRPr="001E2C05" w:rsidRDefault="00B64CB7" w:rsidP="00FC5199">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 преподавателя.</w:t>
            </w:r>
          </w:p>
          <w:p w:rsidR="00B64CB7" w:rsidRPr="001E2C05" w:rsidRDefault="00B64CB7" w:rsidP="00FC5199">
            <w:pPr>
              <w:autoSpaceDE w:val="0"/>
              <w:autoSpaceDN w:val="0"/>
              <w:adjustRightInd w:val="0"/>
              <w:jc w:val="both"/>
              <w:rPr>
                <w:b/>
                <w:bCs/>
              </w:rPr>
            </w:pPr>
            <w:r w:rsidRPr="001E2C05">
              <w:rPr>
                <w:b/>
                <w:bCs/>
              </w:rPr>
              <w:t>Зарубежная литература.</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BC1C41"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w:t>
            </w:r>
            <w:proofErr w:type="spellStart"/>
            <w:r w:rsidRPr="001E2C05">
              <w:rPr>
                <w:bCs/>
              </w:rPr>
              <w:t>А.Шнитке</w:t>
            </w:r>
            <w:proofErr w:type="spellEnd"/>
            <w:r w:rsidRPr="001E2C05">
              <w:rPr>
                <w:bCs/>
              </w:rPr>
              <w:t xml:space="preserve">, С. </w:t>
            </w:r>
            <w:proofErr w:type="spellStart"/>
            <w:r w:rsidRPr="001E2C05">
              <w:rPr>
                <w:bCs/>
              </w:rPr>
              <w:t>Губайдулиной</w:t>
            </w:r>
            <w:proofErr w:type="spellEnd"/>
            <w:r w:rsidRPr="001E2C05">
              <w:rPr>
                <w:bCs/>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1E2C05">
              <w:rPr>
                <w:bCs/>
              </w:rPr>
              <w:t>Шнитке</w:t>
            </w:r>
            <w:proofErr w:type="spellEnd"/>
            <w:r w:rsidRPr="001E2C05">
              <w:rPr>
                <w:bCs/>
              </w:rPr>
              <w:t xml:space="preserve"> («Лабиринты», 1971; «Эскизы», 1985). Развитие </w:t>
            </w:r>
            <w:proofErr w:type="spellStart"/>
            <w:r w:rsidRPr="001E2C05">
              <w:rPr>
                <w:bCs/>
              </w:rPr>
              <w:t>бардовской</w:t>
            </w:r>
            <w:proofErr w:type="spellEnd"/>
            <w:r w:rsidRPr="001E2C05">
              <w:rPr>
                <w:bCs/>
              </w:rPr>
              <w:t xml:space="preserve">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B64CB7" w:rsidRPr="001E2C05" w:rsidRDefault="00B64CB7" w:rsidP="00FC5199">
            <w:pPr>
              <w:ind w:right="21"/>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F91AAC">
        <w:trPr>
          <w:trHeight w:val="158"/>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vMerge/>
          </w:tcPr>
          <w:p w:rsidR="00B64CB7" w:rsidRPr="001E2C05" w:rsidRDefault="00B64CB7" w:rsidP="00FC5199">
            <w:pPr>
              <w:ind w:right="21"/>
              <w:jc w:val="both"/>
              <w:rPr>
                <w:b/>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8.2. Творчество писателей-прозаиков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B64CB7" w:rsidRPr="001E2C05" w:rsidRDefault="00B64CB7" w:rsidP="00FC5199">
            <w:pPr>
              <w:autoSpaceDE w:val="0"/>
              <w:autoSpaceDN w:val="0"/>
              <w:adjustRightInd w:val="0"/>
              <w:jc w:val="both"/>
              <w:rPr>
                <w:bCs/>
              </w:rPr>
            </w:pPr>
            <w:r w:rsidRPr="001E2C05">
              <w:rPr>
                <w:bCs/>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В. Шаламов. «Сентенция», «Надгробное слово», «Крест».</w:t>
            </w:r>
          </w:p>
          <w:p w:rsidR="00B64CB7" w:rsidRPr="001E2C05" w:rsidRDefault="00B64CB7" w:rsidP="00FC5199">
            <w:pPr>
              <w:autoSpaceDE w:val="0"/>
              <w:autoSpaceDN w:val="0"/>
              <w:adjustRightInd w:val="0"/>
              <w:jc w:val="both"/>
              <w:rPr>
                <w:bCs/>
              </w:rPr>
            </w:pPr>
            <w:r w:rsidRPr="001E2C05">
              <w:rPr>
                <w:bCs/>
              </w:rPr>
              <w:t>В. В. Быков. «Сотников».</w:t>
            </w:r>
          </w:p>
          <w:p w:rsidR="00B64CB7" w:rsidRPr="001E2C05" w:rsidRDefault="00B64CB7" w:rsidP="00FC5199">
            <w:pPr>
              <w:autoSpaceDE w:val="0"/>
              <w:autoSpaceDN w:val="0"/>
              <w:adjustRightInd w:val="0"/>
              <w:jc w:val="both"/>
              <w:rPr>
                <w:bCs/>
              </w:rPr>
            </w:pPr>
            <w:r w:rsidRPr="001E2C05">
              <w:rPr>
                <w:bCs/>
              </w:rPr>
              <w:t xml:space="preserve">В. Распутин. «Прощание с </w:t>
            </w:r>
            <w:proofErr w:type="gramStart"/>
            <w:r w:rsidRPr="001E2C05">
              <w:rPr>
                <w:bCs/>
              </w:rPr>
              <w:t>Матерой</w:t>
            </w:r>
            <w:proofErr w:type="gramEnd"/>
            <w:r w:rsidRPr="001E2C05">
              <w:rPr>
                <w:bCs/>
              </w:rPr>
              <w:t>».</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К. Г. Паустовский. «Корабельная роща».</w:t>
            </w:r>
          </w:p>
          <w:p w:rsidR="00B64CB7" w:rsidRPr="001E2C05" w:rsidRDefault="00B64CB7" w:rsidP="00FC5199">
            <w:pPr>
              <w:autoSpaceDE w:val="0"/>
              <w:autoSpaceDN w:val="0"/>
              <w:adjustRightInd w:val="0"/>
              <w:jc w:val="both"/>
              <w:rPr>
                <w:bCs/>
              </w:rPr>
            </w:pPr>
            <w:r w:rsidRPr="001E2C05">
              <w:rPr>
                <w:bCs/>
              </w:rPr>
              <w:t>В. Солоухин. «Владимирские проселки».</w:t>
            </w:r>
          </w:p>
          <w:p w:rsidR="00B64CB7" w:rsidRPr="001E2C05" w:rsidRDefault="00B64CB7" w:rsidP="00FC5199">
            <w:pPr>
              <w:autoSpaceDE w:val="0"/>
              <w:autoSpaceDN w:val="0"/>
              <w:adjustRightInd w:val="0"/>
              <w:jc w:val="both"/>
              <w:rPr>
                <w:bCs/>
              </w:rPr>
            </w:pPr>
            <w:r w:rsidRPr="001E2C05">
              <w:rPr>
                <w:bCs/>
              </w:rPr>
              <w:t xml:space="preserve">О. </w:t>
            </w:r>
            <w:proofErr w:type="spellStart"/>
            <w:r w:rsidRPr="001E2C05">
              <w:rPr>
                <w:bCs/>
              </w:rPr>
              <w:t>Берггольц</w:t>
            </w:r>
            <w:proofErr w:type="spellEnd"/>
            <w:r w:rsidRPr="001E2C05">
              <w:rPr>
                <w:bCs/>
              </w:rPr>
              <w:t>. «Дневные звезды».</w:t>
            </w:r>
          </w:p>
          <w:p w:rsidR="00B64CB7" w:rsidRPr="001E2C05" w:rsidRDefault="00B64CB7" w:rsidP="00FC5199">
            <w:pPr>
              <w:autoSpaceDE w:val="0"/>
              <w:autoSpaceDN w:val="0"/>
              <w:adjustRightInd w:val="0"/>
              <w:jc w:val="both"/>
              <w:rPr>
                <w:bCs/>
              </w:rPr>
            </w:pPr>
            <w:r w:rsidRPr="001E2C05">
              <w:rPr>
                <w:bCs/>
              </w:rPr>
              <w:t>А. Гладилин. «Хроника времен Виктора Подгурского».</w:t>
            </w:r>
          </w:p>
          <w:p w:rsidR="00B64CB7" w:rsidRPr="001E2C05" w:rsidRDefault="00B64CB7" w:rsidP="00FC5199">
            <w:pPr>
              <w:autoSpaceDE w:val="0"/>
              <w:autoSpaceDN w:val="0"/>
              <w:adjustRightInd w:val="0"/>
              <w:jc w:val="both"/>
              <w:rPr>
                <w:bCs/>
              </w:rPr>
            </w:pPr>
            <w:r w:rsidRPr="001E2C05">
              <w:rPr>
                <w:bCs/>
              </w:rPr>
              <w:t>В. Аксенов. «Коллеги», «Звездный билет».</w:t>
            </w:r>
          </w:p>
          <w:p w:rsidR="00B64CB7" w:rsidRPr="001E2C05" w:rsidRDefault="00B64CB7" w:rsidP="00FC5199">
            <w:pPr>
              <w:autoSpaceDE w:val="0"/>
              <w:autoSpaceDN w:val="0"/>
              <w:adjustRightInd w:val="0"/>
              <w:jc w:val="both"/>
              <w:rPr>
                <w:bCs/>
              </w:rPr>
            </w:pPr>
            <w:r w:rsidRPr="001E2C05">
              <w:rPr>
                <w:bCs/>
              </w:rPr>
              <w:t>А. Кузнецов «У себя дома».</w:t>
            </w:r>
          </w:p>
          <w:p w:rsidR="00B64CB7" w:rsidRPr="001E2C05" w:rsidRDefault="00B64CB7" w:rsidP="00FC5199">
            <w:pPr>
              <w:autoSpaceDE w:val="0"/>
              <w:autoSpaceDN w:val="0"/>
              <w:adjustRightInd w:val="0"/>
              <w:jc w:val="both"/>
              <w:rPr>
                <w:bCs/>
              </w:rPr>
            </w:pPr>
            <w:r w:rsidRPr="001E2C05">
              <w:rPr>
                <w:bCs/>
              </w:rPr>
              <w:t>Ю. Казаков. «</w:t>
            </w:r>
            <w:proofErr w:type="spellStart"/>
            <w:r w:rsidRPr="001E2C05">
              <w:rPr>
                <w:bCs/>
              </w:rPr>
              <w:t>Манька</w:t>
            </w:r>
            <w:proofErr w:type="spellEnd"/>
            <w:r w:rsidRPr="001E2C05">
              <w:rPr>
                <w:bCs/>
              </w:rPr>
              <w:t>», «Поморка».</w:t>
            </w:r>
          </w:p>
          <w:p w:rsidR="00B64CB7" w:rsidRPr="001E2C05" w:rsidRDefault="00B64CB7" w:rsidP="00FC5199">
            <w:pPr>
              <w:autoSpaceDE w:val="0"/>
              <w:autoSpaceDN w:val="0"/>
              <w:adjustRightInd w:val="0"/>
              <w:jc w:val="both"/>
              <w:rPr>
                <w:bCs/>
              </w:rPr>
            </w:pPr>
            <w:r w:rsidRPr="001E2C05">
              <w:rPr>
                <w:bCs/>
              </w:rPr>
              <w:t>Д. Дудинцев. «Не хлебом единым», «Белые одежды».</w:t>
            </w:r>
          </w:p>
          <w:p w:rsidR="00B64CB7" w:rsidRPr="001E2C05" w:rsidRDefault="00B64CB7" w:rsidP="00FC5199">
            <w:pPr>
              <w:autoSpaceDE w:val="0"/>
              <w:autoSpaceDN w:val="0"/>
              <w:adjustRightInd w:val="0"/>
              <w:jc w:val="both"/>
              <w:rPr>
                <w:bCs/>
              </w:rPr>
            </w:pPr>
            <w:r w:rsidRPr="001E2C05">
              <w:rPr>
                <w:bCs/>
              </w:rPr>
              <w:t xml:space="preserve">Д. </w:t>
            </w:r>
            <w:proofErr w:type="spellStart"/>
            <w:r w:rsidRPr="001E2C05">
              <w:rPr>
                <w:bCs/>
              </w:rPr>
              <w:t>Гранин</w:t>
            </w:r>
            <w:proofErr w:type="spellEnd"/>
            <w:r w:rsidRPr="001E2C05">
              <w:rPr>
                <w:bCs/>
              </w:rPr>
              <w:t>. «Иду на грозу». «Картина».</w:t>
            </w:r>
          </w:p>
          <w:p w:rsidR="00B64CB7" w:rsidRPr="001E2C05" w:rsidRDefault="00B64CB7" w:rsidP="00FC5199">
            <w:pPr>
              <w:autoSpaceDE w:val="0"/>
              <w:autoSpaceDN w:val="0"/>
              <w:adjustRightInd w:val="0"/>
              <w:jc w:val="both"/>
              <w:rPr>
                <w:bCs/>
              </w:rPr>
            </w:pPr>
            <w:r w:rsidRPr="001E2C05">
              <w:rPr>
                <w:bCs/>
              </w:rPr>
              <w:t>Ф. А. Абрамов. «Пелагея», «</w:t>
            </w:r>
            <w:proofErr w:type="spellStart"/>
            <w:r w:rsidRPr="001E2C05">
              <w:rPr>
                <w:bCs/>
              </w:rPr>
              <w:t>Алька</w:t>
            </w:r>
            <w:proofErr w:type="spellEnd"/>
            <w:r w:rsidRPr="001E2C05">
              <w:rPr>
                <w:bCs/>
              </w:rPr>
              <w:t>», «Деревянные кони».</w:t>
            </w:r>
          </w:p>
          <w:p w:rsidR="00B64CB7" w:rsidRPr="001E2C05" w:rsidRDefault="00B64CB7" w:rsidP="00FC5199">
            <w:pPr>
              <w:autoSpaceDE w:val="0"/>
              <w:autoSpaceDN w:val="0"/>
              <w:adjustRightInd w:val="0"/>
              <w:jc w:val="both"/>
              <w:rPr>
                <w:bCs/>
              </w:rPr>
            </w:pPr>
            <w:r w:rsidRPr="001E2C05">
              <w:rPr>
                <w:bCs/>
              </w:rPr>
              <w:t>В. Белов. «Плотницкие рассказы».</w:t>
            </w:r>
          </w:p>
          <w:p w:rsidR="00B64CB7" w:rsidRPr="001E2C05" w:rsidRDefault="00B64CB7" w:rsidP="00FC5199">
            <w:pPr>
              <w:autoSpaceDE w:val="0"/>
              <w:autoSpaceDN w:val="0"/>
              <w:adjustRightInd w:val="0"/>
              <w:jc w:val="both"/>
              <w:rPr>
                <w:bCs/>
              </w:rPr>
            </w:pPr>
            <w:r w:rsidRPr="001E2C05">
              <w:rPr>
                <w:bCs/>
              </w:rPr>
              <w:t>Ю. Домбровский. «Хранитель древностей», «Факультет ненужных вещей».</w:t>
            </w:r>
          </w:p>
          <w:p w:rsidR="00B64CB7" w:rsidRPr="001E2C05" w:rsidRDefault="00B64CB7" w:rsidP="00FC5199">
            <w:pPr>
              <w:autoSpaceDE w:val="0"/>
              <w:autoSpaceDN w:val="0"/>
              <w:adjustRightInd w:val="0"/>
              <w:jc w:val="both"/>
              <w:rPr>
                <w:bCs/>
              </w:rPr>
            </w:pPr>
            <w:r w:rsidRPr="001E2C05">
              <w:rPr>
                <w:bCs/>
              </w:rPr>
              <w:t>Е. Гинзбург. «Крутой маршрут».</w:t>
            </w:r>
          </w:p>
          <w:p w:rsidR="00B64CB7" w:rsidRPr="001E2C05" w:rsidRDefault="00B64CB7" w:rsidP="00FC5199">
            <w:pPr>
              <w:autoSpaceDE w:val="0"/>
              <w:autoSpaceDN w:val="0"/>
              <w:adjustRightInd w:val="0"/>
              <w:jc w:val="both"/>
              <w:rPr>
                <w:bCs/>
              </w:rPr>
            </w:pPr>
            <w:r w:rsidRPr="001E2C05">
              <w:rPr>
                <w:bCs/>
              </w:rPr>
              <w:t xml:space="preserve">Г. </w:t>
            </w:r>
            <w:proofErr w:type="spellStart"/>
            <w:r w:rsidRPr="001E2C05">
              <w:rPr>
                <w:bCs/>
              </w:rPr>
              <w:t>Владимов</w:t>
            </w:r>
            <w:proofErr w:type="spellEnd"/>
            <w:r w:rsidRPr="001E2C05">
              <w:rPr>
                <w:bCs/>
              </w:rPr>
              <w:t>. «Верный Руслан».</w:t>
            </w:r>
          </w:p>
          <w:p w:rsidR="00B64CB7" w:rsidRPr="001E2C05" w:rsidRDefault="00B64CB7" w:rsidP="00FC5199">
            <w:pPr>
              <w:autoSpaceDE w:val="0"/>
              <w:autoSpaceDN w:val="0"/>
              <w:adjustRightInd w:val="0"/>
              <w:jc w:val="both"/>
              <w:rPr>
                <w:bCs/>
              </w:rPr>
            </w:pPr>
            <w:r w:rsidRPr="001E2C05">
              <w:rPr>
                <w:bCs/>
              </w:rPr>
              <w:t>Ю. Бондарев. «Горячий снег».</w:t>
            </w:r>
          </w:p>
          <w:p w:rsidR="00B64CB7" w:rsidRPr="001E2C05" w:rsidRDefault="00B64CB7" w:rsidP="00FC5199">
            <w:pPr>
              <w:autoSpaceDE w:val="0"/>
              <w:autoSpaceDN w:val="0"/>
              <w:adjustRightInd w:val="0"/>
              <w:jc w:val="both"/>
              <w:rPr>
                <w:bCs/>
              </w:rPr>
            </w:pPr>
            <w:r w:rsidRPr="001E2C05">
              <w:rPr>
                <w:bCs/>
              </w:rPr>
              <w:t>В. Богомолов. «Момент истины».</w:t>
            </w:r>
          </w:p>
          <w:p w:rsidR="00B64CB7" w:rsidRPr="001E2C05" w:rsidRDefault="00B64CB7" w:rsidP="00FC5199">
            <w:pPr>
              <w:autoSpaceDE w:val="0"/>
              <w:autoSpaceDN w:val="0"/>
              <w:adjustRightInd w:val="0"/>
              <w:jc w:val="both"/>
              <w:rPr>
                <w:bCs/>
              </w:rPr>
            </w:pPr>
            <w:r w:rsidRPr="001E2C05">
              <w:rPr>
                <w:bCs/>
              </w:rPr>
              <w:t>В. Кондратьев. «Сашка».</w:t>
            </w:r>
          </w:p>
          <w:p w:rsidR="00B64CB7" w:rsidRPr="001E2C05" w:rsidRDefault="00B64CB7" w:rsidP="00FC5199">
            <w:pPr>
              <w:autoSpaceDE w:val="0"/>
              <w:autoSpaceDN w:val="0"/>
              <w:adjustRightInd w:val="0"/>
              <w:jc w:val="both"/>
              <w:rPr>
                <w:bCs/>
              </w:rPr>
            </w:pPr>
            <w:r w:rsidRPr="001E2C05">
              <w:rPr>
                <w:bCs/>
              </w:rPr>
              <w:t>К. Воробьев. «Крик», «Убиты под Москвой».</w:t>
            </w:r>
          </w:p>
          <w:p w:rsidR="00B64CB7" w:rsidRPr="001E2C05" w:rsidRDefault="00B64CB7" w:rsidP="00FC5199">
            <w:pPr>
              <w:autoSpaceDE w:val="0"/>
              <w:autoSpaceDN w:val="0"/>
              <w:adjustRightInd w:val="0"/>
              <w:jc w:val="both"/>
              <w:rPr>
                <w:bCs/>
              </w:rPr>
            </w:pPr>
            <w:r w:rsidRPr="001E2C05">
              <w:rPr>
                <w:bCs/>
              </w:rPr>
              <w:t xml:space="preserve">А. и Б. Стругацкие. «Повесть о дружбе и </w:t>
            </w:r>
            <w:proofErr w:type="spellStart"/>
            <w:r w:rsidRPr="001E2C05">
              <w:rPr>
                <w:bCs/>
              </w:rPr>
              <w:t>недружбе</w:t>
            </w:r>
            <w:proofErr w:type="spellEnd"/>
            <w:r w:rsidRPr="001E2C05">
              <w:rPr>
                <w:bCs/>
              </w:rPr>
              <w:t>».</w:t>
            </w:r>
          </w:p>
          <w:p w:rsidR="00B64CB7" w:rsidRPr="001E2C05" w:rsidRDefault="00B64CB7" w:rsidP="00FC5199">
            <w:pPr>
              <w:autoSpaceDE w:val="0"/>
              <w:autoSpaceDN w:val="0"/>
              <w:adjustRightInd w:val="0"/>
              <w:jc w:val="both"/>
              <w:rPr>
                <w:bCs/>
              </w:rPr>
            </w:pPr>
            <w:r w:rsidRPr="001E2C05">
              <w:rPr>
                <w:bCs/>
              </w:rPr>
              <w:t>В. Шукшин. «Я пришел дать вам волю».</w:t>
            </w:r>
          </w:p>
          <w:p w:rsidR="00B64CB7" w:rsidRPr="001E2C05" w:rsidRDefault="00B64CB7" w:rsidP="00FC5199">
            <w:pPr>
              <w:autoSpaceDE w:val="0"/>
              <w:autoSpaceDN w:val="0"/>
              <w:adjustRightInd w:val="0"/>
              <w:jc w:val="both"/>
              <w:rPr>
                <w:bCs/>
              </w:rPr>
            </w:pPr>
            <w:r w:rsidRPr="001E2C05">
              <w:rPr>
                <w:bCs/>
              </w:rPr>
              <w:t>Ю. Трифонов. «Обмен», «Другая жизнь».</w:t>
            </w:r>
          </w:p>
          <w:p w:rsidR="00B64CB7" w:rsidRPr="001E2C05" w:rsidRDefault="00B64CB7" w:rsidP="00FC5199">
            <w:pPr>
              <w:autoSpaceDE w:val="0"/>
              <w:autoSpaceDN w:val="0"/>
              <w:adjustRightInd w:val="0"/>
              <w:jc w:val="both"/>
              <w:rPr>
                <w:bCs/>
              </w:rPr>
            </w:pPr>
            <w:r w:rsidRPr="001E2C05">
              <w:rPr>
                <w:bCs/>
              </w:rPr>
              <w:t>А. Битов. «Пушкинский дом».</w:t>
            </w:r>
          </w:p>
          <w:p w:rsidR="00B64CB7" w:rsidRPr="001E2C05" w:rsidRDefault="00B64CB7" w:rsidP="00FC5199">
            <w:pPr>
              <w:autoSpaceDE w:val="0"/>
              <w:autoSpaceDN w:val="0"/>
              <w:adjustRightInd w:val="0"/>
              <w:jc w:val="both"/>
              <w:rPr>
                <w:bCs/>
              </w:rPr>
            </w:pPr>
            <w:r w:rsidRPr="001E2C05">
              <w:rPr>
                <w:bCs/>
              </w:rPr>
              <w:t>В. Ерофеев. «</w:t>
            </w:r>
            <w:proofErr w:type="gramStart"/>
            <w:r w:rsidRPr="001E2C05">
              <w:rPr>
                <w:bCs/>
              </w:rPr>
              <w:t>Москва—Петушки</w:t>
            </w:r>
            <w:proofErr w:type="gramEnd"/>
            <w:r w:rsidRPr="001E2C05">
              <w:rPr>
                <w:bCs/>
              </w:rPr>
              <w:t>».</w:t>
            </w:r>
          </w:p>
          <w:p w:rsidR="00B64CB7" w:rsidRPr="001E2C05" w:rsidRDefault="00B64CB7" w:rsidP="00FC5199">
            <w:pPr>
              <w:autoSpaceDE w:val="0"/>
              <w:autoSpaceDN w:val="0"/>
              <w:adjustRightInd w:val="0"/>
              <w:jc w:val="both"/>
              <w:rPr>
                <w:bCs/>
              </w:rPr>
            </w:pPr>
            <w:r w:rsidRPr="001E2C05">
              <w:rPr>
                <w:bCs/>
              </w:rPr>
              <w:t>Ч. Айтматов. «Буранный полустанок».</w:t>
            </w:r>
          </w:p>
          <w:p w:rsidR="00B64CB7" w:rsidRPr="001E2C05" w:rsidRDefault="00B64CB7" w:rsidP="006D5CA6">
            <w:pPr>
              <w:tabs>
                <w:tab w:val="left" w:pos="3451"/>
              </w:tabs>
              <w:autoSpaceDE w:val="0"/>
              <w:autoSpaceDN w:val="0"/>
              <w:adjustRightInd w:val="0"/>
              <w:jc w:val="both"/>
              <w:rPr>
                <w:bCs/>
              </w:rPr>
            </w:pPr>
            <w:r w:rsidRPr="001E2C05">
              <w:rPr>
                <w:bCs/>
              </w:rPr>
              <w:t>А. Ким. «Белка».</w:t>
            </w:r>
            <w:r w:rsidR="006D5CA6" w:rsidRPr="001E2C05">
              <w:rPr>
                <w:bCs/>
              </w:rPr>
              <w:tab/>
            </w:r>
          </w:p>
          <w:p w:rsidR="00B64CB7" w:rsidRPr="001E2C05" w:rsidRDefault="00B64CB7" w:rsidP="00FC5199">
            <w:pPr>
              <w:autoSpaceDE w:val="0"/>
              <w:autoSpaceDN w:val="0"/>
              <w:adjustRightInd w:val="0"/>
              <w:jc w:val="both"/>
              <w:rPr>
                <w:b/>
                <w:bCs/>
              </w:rPr>
            </w:pPr>
            <w:r w:rsidRPr="001E2C05">
              <w:rPr>
                <w:b/>
                <w:bCs/>
              </w:rPr>
              <w:t>Литература народов России</w:t>
            </w:r>
          </w:p>
          <w:p w:rsidR="00B64CB7" w:rsidRPr="001E2C05" w:rsidRDefault="00B64CB7" w:rsidP="00FC5199">
            <w:pPr>
              <w:autoSpaceDE w:val="0"/>
              <w:autoSpaceDN w:val="0"/>
              <w:adjustRightInd w:val="0"/>
              <w:jc w:val="both"/>
              <w:rPr>
                <w:bCs/>
              </w:rPr>
            </w:pPr>
            <w:r w:rsidRPr="001E2C05">
              <w:rPr>
                <w:bCs/>
              </w:rPr>
              <w:t xml:space="preserve">Ю. </w:t>
            </w:r>
            <w:proofErr w:type="spellStart"/>
            <w:r w:rsidRPr="001E2C05">
              <w:rPr>
                <w:bCs/>
              </w:rPr>
              <w:t>Рытхэу</w:t>
            </w:r>
            <w:proofErr w:type="spellEnd"/>
            <w:r w:rsidRPr="001E2C05">
              <w:rPr>
                <w:bCs/>
              </w:rPr>
              <w:t>. «Сон в начале тумана».</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творчество Р. Шекли, Р. </w:t>
            </w:r>
            <w:proofErr w:type="spellStart"/>
            <w:r w:rsidRPr="001E2C05">
              <w:rPr>
                <w:bCs/>
              </w:rPr>
              <w:t>Брэдбери</w:t>
            </w:r>
            <w:proofErr w:type="spellEnd"/>
            <w:r w:rsidRPr="001E2C05">
              <w:rPr>
                <w:bCs/>
              </w:rPr>
              <w:t xml:space="preserve">, С. </w:t>
            </w:r>
            <w:proofErr w:type="spellStart"/>
            <w:r w:rsidRPr="001E2C05">
              <w:rPr>
                <w:bCs/>
              </w:rPr>
              <w:t>Лема</w:t>
            </w:r>
            <w:proofErr w:type="spellEnd"/>
            <w:r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411E6A"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(сообщения или реферата): «Развитие жанра фантастики в произведениях А. Беляева, И. Ефремова, К. </w:t>
            </w:r>
            <w:proofErr w:type="spellStart"/>
            <w:r w:rsidRPr="001E2C05">
              <w:rPr>
                <w:bCs/>
              </w:rPr>
              <w:t>Булычева</w:t>
            </w:r>
            <w:proofErr w:type="spellEnd"/>
            <w:r w:rsidRPr="001E2C05">
              <w:rPr>
                <w:bCs/>
              </w:rPr>
              <w:t xml:space="preserve"> и др.» (автор по выбору); «Городская проза: тематика, нравственная проблематика, художественные особенности произведений В. Аксенова, Д. </w:t>
            </w:r>
            <w:proofErr w:type="spellStart"/>
            <w:r w:rsidRPr="001E2C05">
              <w:rPr>
                <w:bCs/>
              </w:rPr>
              <w:t>Гранина</w:t>
            </w:r>
            <w:proofErr w:type="spellEnd"/>
            <w:r w:rsidRPr="001E2C05">
              <w:rPr>
                <w:bCs/>
              </w:rPr>
              <w:t>,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w:t>
            </w:r>
            <w:r w:rsidR="00E130A0" w:rsidRPr="001E2C05">
              <w:rPr>
                <w:bCs/>
              </w:rPr>
              <w:t>,</w:t>
            </w:r>
            <w:r w:rsidRPr="001E2C05">
              <w:rPr>
                <w:bCs/>
              </w:rPr>
              <w:t xml:space="preserve"> «Философский смысл повести В. Распутина “Прощание с Матерой” в контексте традиций русской литературы». </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2</w:t>
            </w:r>
          </w:p>
        </w:tc>
      </w:tr>
      <w:tr w:rsidR="00B64CB7" w:rsidRPr="001E2C05" w:rsidTr="00411E6A">
        <w:trPr>
          <w:trHeight w:val="4825"/>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8.3. Творчество поэтов в 1950-1980 </w:t>
            </w:r>
            <w:proofErr w:type="spellStart"/>
            <w:r w:rsidRPr="001E2C05">
              <w:rPr>
                <w:b/>
                <w:bCs/>
              </w:rPr>
              <w:t>х</w:t>
            </w:r>
            <w:proofErr w:type="spellEnd"/>
            <w:r w:rsidRPr="001E2C05">
              <w:rPr>
                <w:b/>
                <w:bCs/>
              </w:rPr>
              <w:t xml:space="preserve"> г.</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B64CB7" w:rsidRPr="001E2C05" w:rsidRDefault="00B64CB7" w:rsidP="00FC5199">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r w:rsidR="006D5CA6" w:rsidRPr="001E2C05">
              <w:rPr>
                <w:bCs/>
              </w:rPr>
              <w:t xml:space="preserve"> </w:t>
            </w:r>
            <w:r w:rsidRPr="001E2C05">
              <w:rPr>
                <w:bCs/>
              </w:rPr>
              <w:t>Поэзия Н. Рубцова: художественные средства, своеобразие лирического героя.</w:t>
            </w:r>
            <w:r w:rsidR="006D5CA6" w:rsidRPr="001E2C05">
              <w:rPr>
                <w:bCs/>
              </w:rPr>
              <w:t xml:space="preserve"> </w:t>
            </w:r>
            <w:r w:rsidRPr="001E2C05">
              <w:rPr>
                <w:bCs/>
              </w:rPr>
              <w:t>Тема родины в лирике поэта. Гармония человека и природы. Есенинские традиции</w:t>
            </w:r>
          </w:p>
          <w:p w:rsidR="00B64CB7" w:rsidRPr="001E2C05" w:rsidRDefault="00B64CB7" w:rsidP="00FC5199">
            <w:pPr>
              <w:autoSpaceDE w:val="0"/>
              <w:autoSpaceDN w:val="0"/>
              <w:adjustRightInd w:val="0"/>
              <w:jc w:val="both"/>
              <w:rPr>
                <w:b/>
                <w:bCs/>
              </w:rPr>
            </w:pPr>
            <w:r w:rsidRPr="001E2C05">
              <w:rPr>
                <w:bCs/>
              </w:rPr>
              <w:t>в лирике Н. Рубцова.</w:t>
            </w:r>
            <w:r w:rsidR="006D5CA6" w:rsidRPr="001E2C05">
              <w:rPr>
                <w:bCs/>
              </w:rPr>
              <w:t xml:space="preserve"> </w:t>
            </w:r>
            <w:r w:rsidRPr="001E2C05">
              <w:rPr>
                <w:bCs/>
              </w:rPr>
              <w:t>Поэзия Р. Гамзатова: функции приема параллелизма, своеобразие лирического</w:t>
            </w:r>
            <w:r w:rsidR="006D5CA6" w:rsidRPr="001E2C05">
              <w:rPr>
                <w:bCs/>
              </w:rPr>
              <w:t xml:space="preserve"> </w:t>
            </w:r>
            <w:r w:rsidRPr="001E2C05">
              <w:rPr>
                <w:bCs/>
              </w:rPr>
              <w:t>героя. Тема родины в поэзии Р. Гамзатова. Соотношение национального и общечеловеческого в поэзии Р. Гамзатова.</w:t>
            </w:r>
            <w:r w:rsidR="006D5CA6" w:rsidRPr="001E2C05">
              <w:rPr>
                <w:bCs/>
              </w:rPr>
              <w:t xml:space="preserve"> </w:t>
            </w:r>
            <w:r w:rsidRPr="001E2C05">
              <w:rPr>
                <w:bCs/>
              </w:rPr>
              <w:t>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М. Светлов. Произведения по выбору.</w:t>
            </w:r>
          </w:p>
          <w:p w:rsidR="00B64CB7" w:rsidRPr="001E2C05" w:rsidRDefault="00B64CB7" w:rsidP="00FC5199">
            <w:pPr>
              <w:autoSpaceDE w:val="0"/>
              <w:autoSpaceDN w:val="0"/>
              <w:adjustRightInd w:val="0"/>
              <w:jc w:val="both"/>
              <w:rPr>
                <w:bCs/>
              </w:rPr>
            </w:pPr>
            <w:r w:rsidRPr="001E2C05">
              <w:rPr>
                <w:bCs/>
              </w:rPr>
              <w:t>Н. Заболоцкий. Произведения по выбору.</w:t>
            </w:r>
          </w:p>
          <w:p w:rsidR="00B64CB7" w:rsidRPr="001E2C05" w:rsidRDefault="00B64CB7" w:rsidP="00FC5199">
            <w:pPr>
              <w:autoSpaceDE w:val="0"/>
              <w:autoSpaceDN w:val="0"/>
              <w:adjustRightInd w:val="0"/>
              <w:jc w:val="both"/>
              <w:rPr>
                <w:bCs/>
              </w:rPr>
            </w:pPr>
            <w:r w:rsidRPr="001E2C05">
              <w:rPr>
                <w:bCs/>
              </w:rPr>
              <w:t xml:space="preserve">Ю. </w:t>
            </w:r>
            <w:proofErr w:type="spellStart"/>
            <w:r w:rsidRPr="001E2C05">
              <w:rPr>
                <w:bCs/>
              </w:rPr>
              <w:t>Друнина</w:t>
            </w:r>
            <w:proofErr w:type="spellEnd"/>
            <w:r w:rsidRPr="001E2C05">
              <w:rPr>
                <w:bCs/>
              </w:rPr>
              <w:t>. Произведения по выбору.</w:t>
            </w:r>
          </w:p>
          <w:p w:rsidR="00B64CB7" w:rsidRPr="001E2C05" w:rsidRDefault="00B64CB7" w:rsidP="00FC5199">
            <w:pPr>
              <w:autoSpaceDE w:val="0"/>
              <w:autoSpaceDN w:val="0"/>
              <w:adjustRightInd w:val="0"/>
              <w:jc w:val="both"/>
              <w:rPr>
                <w:bCs/>
              </w:rPr>
            </w:pPr>
            <w:r w:rsidRPr="001E2C05">
              <w:rPr>
                <w:bCs/>
              </w:rPr>
              <w:t>Р. Рождественский. Произведения по выбору.</w:t>
            </w:r>
          </w:p>
          <w:p w:rsidR="00B64CB7" w:rsidRPr="001E2C05" w:rsidRDefault="00B64CB7" w:rsidP="00FC5199">
            <w:pPr>
              <w:autoSpaceDE w:val="0"/>
              <w:autoSpaceDN w:val="0"/>
              <w:adjustRightInd w:val="0"/>
              <w:jc w:val="both"/>
              <w:rPr>
                <w:bCs/>
              </w:rPr>
            </w:pPr>
            <w:r w:rsidRPr="001E2C05">
              <w:rPr>
                <w:bCs/>
              </w:rPr>
              <w:t>Е. Евтушенко. Произведения по выбору.</w:t>
            </w:r>
          </w:p>
          <w:p w:rsidR="00B64CB7" w:rsidRPr="001E2C05" w:rsidRDefault="00B64CB7" w:rsidP="00FC5199">
            <w:pPr>
              <w:autoSpaceDE w:val="0"/>
              <w:autoSpaceDN w:val="0"/>
              <w:adjustRightInd w:val="0"/>
              <w:jc w:val="both"/>
              <w:rPr>
                <w:bCs/>
              </w:rPr>
            </w:pPr>
            <w:r w:rsidRPr="001E2C05">
              <w:rPr>
                <w:bCs/>
              </w:rPr>
              <w:t>Ю. Кузнецов. Произведения по выбору.</w:t>
            </w:r>
          </w:p>
          <w:p w:rsidR="00B64CB7" w:rsidRPr="001E2C05" w:rsidRDefault="00B64CB7" w:rsidP="00FC5199">
            <w:pPr>
              <w:autoSpaceDE w:val="0"/>
              <w:autoSpaceDN w:val="0"/>
              <w:adjustRightInd w:val="0"/>
              <w:jc w:val="both"/>
              <w:rPr>
                <w:bCs/>
              </w:rPr>
            </w:pPr>
            <w:r w:rsidRPr="001E2C05">
              <w:rPr>
                <w:bCs/>
              </w:rPr>
              <w:t>Б. Ахмадулина. Произведения по выбору.</w:t>
            </w:r>
          </w:p>
          <w:p w:rsidR="00B64CB7" w:rsidRPr="001E2C05" w:rsidRDefault="00B64CB7" w:rsidP="00FC5199">
            <w:pPr>
              <w:autoSpaceDE w:val="0"/>
              <w:autoSpaceDN w:val="0"/>
              <w:adjustRightInd w:val="0"/>
              <w:jc w:val="both"/>
              <w:rPr>
                <w:bCs/>
              </w:rPr>
            </w:pPr>
            <w:r w:rsidRPr="001E2C05">
              <w:rPr>
                <w:bCs/>
              </w:rPr>
              <w:t>В. Некрасов. Произведения по выбору.</w:t>
            </w:r>
          </w:p>
          <w:p w:rsidR="00B64CB7" w:rsidRPr="001E2C05" w:rsidRDefault="00B64CB7" w:rsidP="00FC5199">
            <w:pPr>
              <w:autoSpaceDE w:val="0"/>
              <w:autoSpaceDN w:val="0"/>
              <w:adjustRightInd w:val="0"/>
              <w:jc w:val="both"/>
              <w:rPr>
                <w:bCs/>
              </w:rPr>
            </w:pPr>
            <w:r w:rsidRPr="001E2C05">
              <w:rPr>
                <w:bCs/>
              </w:rPr>
              <w:t>В. Высоцкий. Произведения по выбору.</w:t>
            </w:r>
          </w:p>
          <w:p w:rsidR="00B64CB7" w:rsidRPr="001E2C05" w:rsidRDefault="00B64CB7" w:rsidP="00FC5199">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w:t>
            </w:r>
          </w:p>
          <w:p w:rsidR="00B64CB7" w:rsidRPr="001E2C05" w:rsidRDefault="00B64CB7" w:rsidP="00FC5199">
            <w:pPr>
              <w:autoSpaceDE w:val="0"/>
              <w:autoSpaceDN w:val="0"/>
              <w:adjustRightInd w:val="0"/>
              <w:jc w:val="both"/>
              <w:rPr>
                <w:bCs/>
              </w:rPr>
            </w:pPr>
            <w:r w:rsidRPr="001E2C05">
              <w:rPr>
                <w:bCs/>
              </w:rPr>
              <w:t xml:space="preserve">Д. </w:t>
            </w:r>
            <w:proofErr w:type="spellStart"/>
            <w:r w:rsidRPr="001E2C05">
              <w:rPr>
                <w:bCs/>
              </w:rPr>
              <w:t>Пригов</w:t>
            </w:r>
            <w:proofErr w:type="spellEnd"/>
            <w:r w:rsidRPr="001E2C05">
              <w:rPr>
                <w:bCs/>
              </w:rPr>
              <w:t>. Произведения по выбору.</w:t>
            </w:r>
          </w:p>
          <w:p w:rsidR="00B64CB7" w:rsidRPr="001E2C05" w:rsidRDefault="00B64CB7" w:rsidP="00FC5199">
            <w:pPr>
              <w:autoSpaceDE w:val="0"/>
              <w:autoSpaceDN w:val="0"/>
              <w:adjustRightInd w:val="0"/>
              <w:jc w:val="both"/>
              <w:rPr>
                <w:bCs/>
              </w:rPr>
            </w:pPr>
            <w:r w:rsidRPr="001E2C05">
              <w:rPr>
                <w:bCs/>
              </w:rPr>
              <w:t>А. Еременко.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B64CB7" w:rsidRPr="001E2C05" w:rsidRDefault="00B64CB7" w:rsidP="00FC5199">
            <w:pPr>
              <w:autoSpaceDE w:val="0"/>
              <w:autoSpaceDN w:val="0"/>
              <w:adjustRightInd w:val="0"/>
              <w:jc w:val="both"/>
              <w:rPr>
                <w:bCs/>
              </w:rPr>
            </w:pP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Эстрадная песня, авторская песня, рок-поэзия. Тема родины </w:t>
            </w:r>
            <w:proofErr w:type="gramStart"/>
            <w:r w:rsidRPr="001E2C05">
              <w:rPr>
                <w:bCs/>
              </w:rPr>
              <w:t>в</w:t>
            </w:r>
            <w:proofErr w:type="gramEnd"/>
          </w:p>
          <w:p w:rsidR="00B64CB7" w:rsidRPr="001E2C05" w:rsidRDefault="00B64CB7" w:rsidP="00FC5199">
            <w:pPr>
              <w:autoSpaceDE w:val="0"/>
              <w:autoSpaceDN w:val="0"/>
              <w:adjustRightInd w:val="0"/>
              <w:jc w:val="both"/>
              <w:rPr>
                <w:bCs/>
              </w:rPr>
            </w:pPr>
            <w:r w:rsidRPr="001E2C05">
              <w:rPr>
                <w:bCs/>
              </w:rPr>
              <w:t>живописи 1950—1980-х годов.</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FC5199">
            <w:pPr>
              <w:autoSpaceDE w:val="0"/>
              <w:autoSpaceDN w:val="0"/>
              <w:adjustRightInd w:val="0"/>
              <w:jc w:val="both"/>
              <w:rPr>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7801"/>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8.4. Особенности драматургии 1950-1980 </w:t>
            </w:r>
            <w:proofErr w:type="spellStart"/>
            <w:r w:rsidRPr="001E2C05">
              <w:rPr>
                <w:b/>
                <w:bCs/>
              </w:rPr>
              <w:t>х</w:t>
            </w:r>
            <w:proofErr w:type="spellEnd"/>
            <w:r w:rsidRPr="001E2C05">
              <w:rPr>
                <w:b/>
                <w:bCs/>
              </w:rPr>
              <w:t xml:space="preserve"> г.</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E130A0" w:rsidRPr="001E2C05" w:rsidRDefault="00B64CB7" w:rsidP="00E130A0">
            <w:pPr>
              <w:autoSpaceDE w:val="0"/>
              <w:autoSpaceDN w:val="0"/>
              <w:adjustRightInd w:val="0"/>
              <w:jc w:val="both"/>
            </w:pPr>
            <w:r w:rsidRPr="001E2C05">
              <w:rPr>
                <w:b/>
                <w:bCs/>
                <w:i/>
                <w:iCs/>
              </w:rPr>
              <w:t xml:space="preserve"> </w:t>
            </w:r>
            <w:r w:rsidR="00E130A0" w:rsidRPr="001E2C05">
              <w:rPr>
                <w:b/>
              </w:rPr>
              <w:t>Содержание учебного материала</w:t>
            </w:r>
            <w:r w:rsidR="00E130A0" w:rsidRPr="001E2C05">
              <w:t>:</w:t>
            </w:r>
          </w:p>
          <w:p w:rsidR="00B64CB7" w:rsidRPr="001E2C05" w:rsidRDefault="00B64CB7" w:rsidP="00FC5199">
            <w:pPr>
              <w:autoSpaceDE w:val="0"/>
              <w:autoSpaceDN w:val="0"/>
              <w:adjustRightInd w:val="0"/>
              <w:jc w:val="both"/>
              <w:rPr>
                <w:b/>
                <w:bCs/>
              </w:rPr>
            </w:pPr>
            <w:r w:rsidRPr="001E2C05">
              <w:rPr>
                <w:bCs/>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w:t>
            </w:r>
            <w:proofErr w:type="spellStart"/>
            <w:r w:rsidRPr="001E2C05">
              <w:rPr>
                <w:bCs/>
              </w:rPr>
              <w:t>Салынского</w:t>
            </w:r>
            <w:proofErr w:type="spellEnd"/>
            <w:r w:rsidRPr="001E2C05">
              <w:rPr>
                <w:bCs/>
              </w:rPr>
              <w:t xml:space="preserve">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w:t>
            </w:r>
            <w:proofErr w:type="spellStart"/>
            <w:r w:rsidRPr="001E2C05">
              <w:rPr>
                <w:bCs/>
              </w:rPr>
              <w:t>средненравственного</w:t>
            </w:r>
            <w:proofErr w:type="spellEnd"/>
            <w:r w:rsidRPr="001E2C05">
              <w:rPr>
                <w:bCs/>
              </w:rPr>
              <w:t>» героя в драматургии А. Вампилова. «</w:t>
            </w:r>
            <w:proofErr w:type="spellStart"/>
            <w:r w:rsidRPr="001E2C05">
              <w:rPr>
                <w:bCs/>
              </w:rPr>
              <w:t>Поствампиловская</w:t>
            </w:r>
            <w:proofErr w:type="spellEnd"/>
            <w:r w:rsidRPr="001E2C05">
              <w:rPr>
                <w:bCs/>
              </w:rPr>
              <w:t xml:space="preserve"> драма».</w:t>
            </w:r>
          </w:p>
          <w:p w:rsidR="00B64CB7" w:rsidRPr="001E2C05" w:rsidRDefault="00B64CB7" w:rsidP="00FC5199">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В. Розов. «В добрый час!», «Гнездо глухаря».</w:t>
            </w:r>
          </w:p>
          <w:p w:rsidR="00B64CB7" w:rsidRPr="001E2C05" w:rsidRDefault="00B64CB7" w:rsidP="00FC5199">
            <w:pPr>
              <w:autoSpaceDE w:val="0"/>
              <w:autoSpaceDN w:val="0"/>
              <w:adjustRightInd w:val="0"/>
              <w:jc w:val="both"/>
              <w:rPr>
                <w:bCs/>
              </w:rPr>
            </w:pPr>
            <w:r w:rsidRPr="001E2C05">
              <w:rPr>
                <w:bCs/>
              </w:rPr>
              <w:t>А. Володин. «Пять вечеров».</w:t>
            </w:r>
          </w:p>
          <w:p w:rsidR="00B64CB7" w:rsidRPr="001E2C05" w:rsidRDefault="00B64CB7" w:rsidP="00FC5199">
            <w:pPr>
              <w:autoSpaceDE w:val="0"/>
              <w:autoSpaceDN w:val="0"/>
              <w:adjustRightInd w:val="0"/>
              <w:jc w:val="both"/>
              <w:rPr>
                <w:bCs/>
              </w:rPr>
            </w:pPr>
            <w:r w:rsidRPr="001E2C05">
              <w:rPr>
                <w:bCs/>
              </w:rPr>
              <w:t xml:space="preserve">А. </w:t>
            </w:r>
            <w:proofErr w:type="spellStart"/>
            <w:r w:rsidRPr="001E2C05">
              <w:rPr>
                <w:bCs/>
              </w:rPr>
              <w:t>Салынский</w:t>
            </w:r>
            <w:proofErr w:type="spellEnd"/>
            <w:r w:rsidRPr="001E2C05">
              <w:rPr>
                <w:bCs/>
              </w:rPr>
              <w:t>. «Барабанщица».</w:t>
            </w:r>
          </w:p>
          <w:p w:rsidR="00B64CB7" w:rsidRPr="001E2C05" w:rsidRDefault="00B64CB7" w:rsidP="00FC5199">
            <w:pPr>
              <w:autoSpaceDE w:val="0"/>
              <w:autoSpaceDN w:val="0"/>
              <w:adjustRightInd w:val="0"/>
              <w:jc w:val="both"/>
              <w:rPr>
                <w:bCs/>
              </w:rPr>
            </w:pPr>
            <w:r w:rsidRPr="001E2C05">
              <w:rPr>
                <w:bCs/>
              </w:rPr>
              <w:t>А. Арбузов. «Иркутская история», «Жестокие игры».</w:t>
            </w:r>
          </w:p>
          <w:p w:rsidR="00B64CB7" w:rsidRPr="001E2C05" w:rsidRDefault="00B64CB7" w:rsidP="00FC5199">
            <w:pPr>
              <w:autoSpaceDE w:val="0"/>
              <w:autoSpaceDN w:val="0"/>
              <w:adjustRightInd w:val="0"/>
              <w:jc w:val="both"/>
              <w:rPr>
                <w:bCs/>
              </w:rPr>
            </w:pPr>
            <w:r w:rsidRPr="001E2C05">
              <w:rPr>
                <w:bCs/>
              </w:rPr>
              <w:t>А. Галин, Л. Петрушевская. Драмы по выбору.</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w:t>
            </w:r>
            <w:proofErr w:type="spellStart"/>
            <w:r w:rsidRPr="001E2C05">
              <w:rPr>
                <w:bCs/>
              </w:rPr>
              <w:t>Мустай</w:t>
            </w:r>
            <w:proofErr w:type="spellEnd"/>
            <w:r w:rsidRPr="001E2C05">
              <w:rPr>
                <w:bCs/>
              </w:rPr>
              <w:t xml:space="preserve"> Карим. «Не бросай огонь, Прометей!»</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Б. Брехт.</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B64CB7" w:rsidRPr="001E2C05" w:rsidRDefault="00B64CB7" w:rsidP="00A460FF">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r w:rsidR="00E130A0" w:rsidRPr="001E2C05">
              <w:rPr>
                <w:bCs/>
              </w:rPr>
              <w:t>.</w:t>
            </w:r>
          </w:p>
          <w:p w:rsidR="00B64CB7" w:rsidRPr="001E2C05" w:rsidRDefault="00B64CB7" w:rsidP="00A460FF">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iCs/>
              </w:rPr>
              <w:t>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8.5. Александр </w:t>
            </w:r>
            <w:proofErr w:type="spellStart"/>
            <w:r w:rsidRPr="001E2C05">
              <w:rPr>
                <w:b/>
                <w:bCs/>
              </w:rPr>
              <w:t>Трифонович</w:t>
            </w:r>
            <w:proofErr w:type="spellEnd"/>
            <w:r w:rsidRPr="001E2C05">
              <w:rPr>
                <w:b/>
                <w:bCs/>
              </w:rPr>
              <w:t xml:space="preserve"> Твардовский</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1E2C05">
              <w:t>Автобиографизм</w:t>
            </w:r>
            <w:proofErr w:type="spellEnd"/>
            <w:r w:rsidRPr="001E2C05">
              <w:t xml:space="preserve">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w:t>
            </w:r>
            <w:proofErr w:type="spellStart"/>
            <w:r w:rsidRPr="001E2C05">
              <w:t>исповедальность</w:t>
            </w:r>
            <w:proofErr w:type="spellEnd"/>
            <w:r w:rsidRPr="001E2C05">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w:t>
            </w:r>
            <w:proofErr w:type="gramStart"/>
            <w:r w:rsidRPr="001E2C05">
              <w:t>подо</w:t>
            </w:r>
            <w:proofErr w:type="gramEnd"/>
            <w:r w:rsidRPr="001E2C05">
              <w:t xml:space="preserve"> Ржевом».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611D6E"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w:t>
            </w:r>
            <w:proofErr w:type="spellStart"/>
            <w:r w:rsidRPr="001E2C05">
              <w:t>Лиро-эпика</w:t>
            </w:r>
            <w:proofErr w:type="spellEnd"/>
            <w:r w:rsidRPr="001E2C05">
              <w:t xml:space="preserve">. Лирический цикл. Поэма.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3</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8.6. Александр Исаевич  Солженицын</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w:t>
            </w:r>
            <w:proofErr w:type="gramStart"/>
            <w:r w:rsidRPr="001E2C05">
              <w:t>а-</w:t>
            </w:r>
            <w:proofErr w:type="gramEnd"/>
            <w:r w:rsidRPr="001E2C05">
              <w:t xml:space="preserve">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w:t>
            </w:r>
            <w:r w:rsidR="00411E6A" w:rsidRPr="001E2C05">
              <w:t xml:space="preserve">за» А. Солженицына: «Архипелаг», романы «В круге первом», «Раковый корпус». Публицистика А.И.Солженицына. </w:t>
            </w:r>
          </w:p>
          <w:p w:rsidR="00B64CB7" w:rsidRPr="001E2C05" w:rsidRDefault="00B64CB7" w:rsidP="00A460FF">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B64CB7" w:rsidRPr="001E2C05" w:rsidRDefault="00B64CB7" w:rsidP="00A460FF">
            <w:pPr>
              <w:ind w:right="21"/>
              <w:jc w:val="both"/>
            </w:pPr>
            <w:r w:rsidRPr="001E2C05">
              <w:rPr>
                <w:b/>
              </w:rPr>
              <w:t>Для чтения и обсуждения</w:t>
            </w:r>
            <w:r w:rsidRPr="001E2C05">
              <w:t xml:space="preserve"> (по выбору преподавателя). Романы: «В круге пе</w:t>
            </w:r>
            <w:proofErr w:type="gramStart"/>
            <w:r w:rsidRPr="001E2C05">
              <w:t>р-</w:t>
            </w:r>
            <w:proofErr w:type="gramEnd"/>
            <w:r w:rsidRPr="001E2C05">
              <w:t xml:space="preserve"> </w:t>
            </w:r>
            <w:proofErr w:type="spellStart"/>
            <w:r w:rsidRPr="001E2C05">
              <w:t>вом</w:t>
            </w:r>
            <w:proofErr w:type="spellEnd"/>
            <w:r w:rsidRPr="001E2C05">
              <w:t>»,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B64CB7" w:rsidRPr="001E2C05" w:rsidRDefault="00B64CB7" w:rsidP="00A460FF">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B64CB7" w:rsidRPr="001E2C05" w:rsidRDefault="00B64CB7" w:rsidP="00A460FF">
            <w:pPr>
              <w:ind w:right="21"/>
              <w:jc w:val="both"/>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4</w:t>
            </w:r>
          </w:p>
        </w:tc>
      </w:tr>
      <w:tr w:rsidR="00B64CB7" w:rsidRPr="001E2C05" w:rsidTr="00411E6A">
        <w:trPr>
          <w:trHeight w:val="18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B64CB7" w:rsidRPr="001E2C05" w:rsidRDefault="00B64CB7" w:rsidP="00FC5199">
            <w:pPr>
              <w:autoSpaceDE w:val="0"/>
              <w:autoSpaceDN w:val="0"/>
              <w:adjustRightInd w:val="0"/>
              <w:jc w:val="both"/>
              <w:rPr>
                <w:bCs/>
              </w:rPr>
            </w:pPr>
            <w:r w:rsidRPr="001E2C05">
              <w:rPr>
                <w:bCs/>
              </w:rPr>
              <w:t xml:space="preserve">проблематика пьес А. Вампилова «Прошлым летом в </w:t>
            </w:r>
            <w:proofErr w:type="spellStart"/>
            <w:r w:rsidRPr="001E2C05">
              <w:rPr>
                <w:bCs/>
              </w:rPr>
              <w:t>Чулимске</w:t>
            </w:r>
            <w:proofErr w:type="spellEnd"/>
            <w:r w:rsidRPr="001E2C05">
              <w:rPr>
                <w:bCs/>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5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РУССКОЕ ЛИТЕРАТУРНОЕ ЗАРУБЕЖЬЕ 1920-1990 ГОДОВ</w:t>
            </w:r>
          </w:p>
          <w:p w:rsidR="00B64CB7" w:rsidRPr="001E2C05" w:rsidRDefault="00B64CB7" w:rsidP="00FC5199">
            <w:pPr>
              <w:autoSpaceDE w:val="0"/>
              <w:autoSpaceDN w:val="0"/>
              <w:adjustRightInd w:val="0"/>
              <w:jc w:val="both"/>
              <w:rPr>
                <w:b/>
                <w:bCs/>
              </w:rPr>
            </w:pPr>
            <w:r w:rsidRPr="001E2C05">
              <w:rPr>
                <w:b/>
                <w:bCs/>
              </w:rPr>
              <w:t>(три волны эмиграции)</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8003"/>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 xml:space="preserve">Первая волна эмиграции русских писателей. Характерные черты литературы русского зарубежья 1920—1930-х годов. Творчество И.Шмелева, Б. Зайцева, В. Набокова, Г. </w:t>
            </w:r>
            <w:proofErr w:type="spellStart"/>
            <w:r w:rsidRPr="001E2C05">
              <w:rPr>
                <w:bCs/>
              </w:rPr>
              <w:t>Газданова</w:t>
            </w:r>
            <w:proofErr w:type="spellEnd"/>
            <w:r w:rsidRPr="001E2C05">
              <w:rPr>
                <w:bCs/>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1E2C05">
              <w:rPr>
                <w:bCs/>
              </w:rPr>
              <w:t>Кленовского</w:t>
            </w:r>
            <w:proofErr w:type="spellEnd"/>
            <w:r w:rsidRPr="001E2C05">
              <w:rPr>
                <w:bCs/>
              </w:rPr>
              <w:t xml:space="preserve">, И. Елагина. Третья волна эмиграции. Возникновение диссидентского движения в СССР. Творчество И. Бродского, А. Синявского, Г. </w:t>
            </w:r>
            <w:proofErr w:type="spellStart"/>
            <w:r w:rsidRPr="001E2C05">
              <w:rPr>
                <w:bCs/>
              </w:rPr>
              <w:t>Владимова</w:t>
            </w:r>
            <w:proofErr w:type="spellEnd"/>
            <w:r w:rsidRPr="001E2C05">
              <w:rPr>
                <w:bCs/>
              </w:rPr>
              <w:t>.</w:t>
            </w:r>
          </w:p>
          <w:p w:rsidR="00B64CB7" w:rsidRPr="001E2C05" w:rsidRDefault="00B64CB7" w:rsidP="00FC5199">
            <w:pPr>
              <w:autoSpaceDE w:val="0"/>
              <w:autoSpaceDN w:val="0"/>
              <w:adjustRightInd w:val="0"/>
              <w:jc w:val="both"/>
              <w:rPr>
                <w:b/>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И. С. Шмелев. «Лето Господне», «Солнце мертвых».</w:t>
            </w:r>
          </w:p>
          <w:p w:rsidR="00B64CB7" w:rsidRPr="001E2C05" w:rsidRDefault="00B64CB7" w:rsidP="00FC5199">
            <w:pPr>
              <w:autoSpaceDE w:val="0"/>
              <w:autoSpaceDN w:val="0"/>
              <w:adjustRightInd w:val="0"/>
              <w:jc w:val="both"/>
              <w:rPr>
                <w:bCs/>
              </w:rPr>
            </w:pPr>
            <w:r w:rsidRPr="001E2C05">
              <w:rPr>
                <w:bCs/>
              </w:rPr>
              <w:t>Б. К. Зайцев. «Странное путешествие».</w:t>
            </w:r>
          </w:p>
          <w:p w:rsidR="00B64CB7" w:rsidRPr="001E2C05" w:rsidRDefault="00B64CB7" w:rsidP="00FC5199">
            <w:pPr>
              <w:autoSpaceDE w:val="0"/>
              <w:autoSpaceDN w:val="0"/>
              <w:adjustRightInd w:val="0"/>
              <w:jc w:val="both"/>
              <w:rPr>
                <w:bCs/>
              </w:rPr>
            </w:pPr>
            <w:r w:rsidRPr="001E2C05">
              <w:rPr>
                <w:bCs/>
              </w:rPr>
              <w:t xml:space="preserve">Г. </w:t>
            </w:r>
            <w:proofErr w:type="spellStart"/>
            <w:r w:rsidRPr="001E2C05">
              <w:rPr>
                <w:bCs/>
              </w:rPr>
              <w:t>Газданов</w:t>
            </w:r>
            <w:proofErr w:type="spellEnd"/>
            <w:r w:rsidRPr="001E2C05">
              <w:rPr>
                <w:bCs/>
              </w:rPr>
              <w:t xml:space="preserve">. «Вечер у </w:t>
            </w:r>
            <w:proofErr w:type="spellStart"/>
            <w:r w:rsidRPr="001E2C05">
              <w:rPr>
                <w:bCs/>
              </w:rPr>
              <w:t>Клэр</w:t>
            </w:r>
            <w:proofErr w:type="spellEnd"/>
            <w:r w:rsidRPr="001E2C05">
              <w:rPr>
                <w:bCs/>
              </w:rPr>
              <w:t>».</w:t>
            </w:r>
          </w:p>
          <w:p w:rsidR="00B64CB7" w:rsidRPr="001E2C05" w:rsidRDefault="00B64CB7" w:rsidP="00FC5199">
            <w:pPr>
              <w:autoSpaceDE w:val="0"/>
              <w:autoSpaceDN w:val="0"/>
              <w:adjustRightInd w:val="0"/>
              <w:jc w:val="both"/>
              <w:rPr>
                <w:bCs/>
              </w:rPr>
            </w:pPr>
            <w:r w:rsidRPr="001E2C05">
              <w:rPr>
                <w:bCs/>
              </w:rPr>
              <w:t>В. Иванов. Произведения по выбору.</w:t>
            </w:r>
          </w:p>
          <w:p w:rsidR="00B64CB7" w:rsidRPr="001E2C05" w:rsidRDefault="00B64CB7" w:rsidP="00FC5199">
            <w:pPr>
              <w:autoSpaceDE w:val="0"/>
              <w:autoSpaceDN w:val="0"/>
              <w:adjustRightInd w:val="0"/>
              <w:jc w:val="both"/>
              <w:rPr>
                <w:bCs/>
              </w:rPr>
            </w:pPr>
            <w:r w:rsidRPr="001E2C05">
              <w:rPr>
                <w:bCs/>
              </w:rPr>
              <w:t>З. Гиппиус. Произведения по выбору.</w:t>
            </w:r>
          </w:p>
          <w:p w:rsidR="00B64CB7" w:rsidRPr="001E2C05" w:rsidRDefault="00B64CB7" w:rsidP="00FC5199">
            <w:pPr>
              <w:autoSpaceDE w:val="0"/>
              <w:autoSpaceDN w:val="0"/>
              <w:adjustRightInd w:val="0"/>
              <w:jc w:val="both"/>
              <w:rPr>
                <w:bCs/>
              </w:rPr>
            </w:pPr>
            <w:r w:rsidRPr="001E2C05">
              <w:rPr>
                <w:bCs/>
              </w:rPr>
              <w:t>Б. Ю. Поплавский. Произведения по выбору.</w:t>
            </w:r>
          </w:p>
          <w:p w:rsidR="00B64CB7" w:rsidRPr="001E2C05" w:rsidRDefault="00B64CB7" w:rsidP="00FC5199">
            <w:pPr>
              <w:autoSpaceDE w:val="0"/>
              <w:autoSpaceDN w:val="0"/>
              <w:adjustRightInd w:val="0"/>
              <w:jc w:val="both"/>
              <w:rPr>
                <w:bCs/>
              </w:rPr>
            </w:pPr>
            <w:r w:rsidRPr="001E2C05">
              <w:rPr>
                <w:bCs/>
              </w:rPr>
              <w:t>Б. Ширяев. «Неугасимая лампада».</w:t>
            </w:r>
          </w:p>
          <w:p w:rsidR="00B64CB7" w:rsidRPr="001E2C05" w:rsidRDefault="00B64CB7" w:rsidP="00FC5199">
            <w:pPr>
              <w:autoSpaceDE w:val="0"/>
              <w:autoSpaceDN w:val="0"/>
              <w:adjustRightInd w:val="0"/>
              <w:jc w:val="both"/>
              <w:rPr>
                <w:bCs/>
              </w:rPr>
            </w:pPr>
            <w:r w:rsidRPr="001E2C05">
              <w:rPr>
                <w:bCs/>
              </w:rPr>
              <w:t>И. В. Елагин (Матвеев). Произведения по выбору.</w:t>
            </w:r>
          </w:p>
          <w:p w:rsidR="00B64CB7" w:rsidRPr="001E2C05" w:rsidRDefault="00B64CB7" w:rsidP="00FC5199">
            <w:pPr>
              <w:autoSpaceDE w:val="0"/>
              <w:autoSpaceDN w:val="0"/>
              <w:adjustRightInd w:val="0"/>
              <w:jc w:val="both"/>
              <w:rPr>
                <w:bCs/>
              </w:rPr>
            </w:pPr>
            <w:r w:rsidRPr="001E2C05">
              <w:rPr>
                <w:bCs/>
              </w:rPr>
              <w:t xml:space="preserve">Д. И. </w:t>
            </w:r>
            <w:proofErr w:type="spellStart"/>
            <w:r w:rsidRPr="001E2C05">
              <w:rPr>
                <w:bCs/>
              </w:rPr>
              <w:t>Кленовский</w:t>
            </w:r>
            <w:proofErr w:type="spellEnd"/>
            <w:r w:rsidRPr="001E2C05">
              <w:rPr>
                <w:bCs/>
              </w:rPr>
              <w:t xml:space="preserve"> (</w:t>
            </w:r>
            <w:proofErr w:type="spellStart"/>
            <w:r w:rsidRPr="001E2C05">
              <w:rPr>
                <w:bCs/>
              </w:rPr>
              <w:t>Крачковский</w:t>
            </w:r>
            <w:proofErr w:type="spellEnd"/>
            <w:r w:rsidRPr="001E2C05">
              <w:rPr>
                <w:bCs/>
              </w:rPr>
              <w:t>).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А. Синявский. «Прогулки с Пушкиным».</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Набоков. Машенька.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Эпос. Лирика.</w:t>
            </w:r>
          </w:p>
          <w:p w:rsidR="00B64CB7" w:rsidRPr="001E2C05" w:rsidRDefault="00B64CB7" w:rsidP="00FC5199">
            <w:pPr>
              <w:ind w:right="21"/>
              <w:jc w:val="both"/>
              <w:rPr>
                <w:b/>
                <w:bCs/>
              </w:rPr>
            </w:pPr>
            <w:r w:rsidRPr="001E2C05">
              <w:rPr>
                <w:b/>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участие в эвристической беседе; чтение; самостоятельная аналитическая работа с текстами художественных  произведений.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t>ОСОБЕННОСТИ РАЗВИТИЯ ЛИТЕРАТУРЫ КОНЦА 1980-2000-х ГОДОВ</w:t>
            </w:r>
          </w:p>
          <w:p w:rsidR="00B64CB7" w:rsidRPr="001E2C05" w:rsidRDefault="00B64CB7" w:rsidP="00FC5199">
            <w:pPr>
              <w:autoSpaceDE w:val="0"/>
              <w:autoSpaceDN w:val="0"/>
              <w:adjustRightInd w:val="0"/>
              <w:jc w:val="both"/>
              <w:rPr>
                <w:b/>
                <w:bCs/>
                <w:lang w:eastAsia="en-US"/>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6D0C0E">
        <w:trPr>
          <w:trHeight w:val="3959"/>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Общественно-культурная ситуация в России конца ХХ — начала ХХ</w:t>
            </w:r>
            <w:proofErr w:type="gramStart"/>
            <w:r w:rsidRPr="001E2C05">
              <w:rPr>
                <w:bCs/>
              </w:rPr>
              <w:t>I</w:t>
            </w:r>
            <w:proofErr w:type="gramEnd"/>
            <w:r w:rsidRPr="001E2C05">
              <w:rPr>
                <w:bCs/>
              </w:rPr>
              <w:t xml:space="preserve"> века. Смешение разных идеологических и эстетических ориентиров. Всплеск </w:t>
            </w:r>
            <w:proofErr w:type="spellStart"/>
            <w:r w:rsidRPr="001E2C05">
              <w:rPr>
                <w:bCs/>
              </w:rPr>
              <w:t>антитоталитарных</w:t>
            </w:r>
            <w:proofErr w:type="spellEnd"/>
            <w:r w:rsidRPr="001E2C05">
              <w:rPr>
                <w:bCs/>
              </w:rPr>
              <w:t xml:space="preserve">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w:t>
            </w:r>
            <w:proofErr w:type="gramStart"/>
            <w:r w:rsidRPr="001E2C05">
              <w:rPr>
                <w:bCs/>
              </w:rPr>
              <w:t xml:space="preserve">Проза А. Солженицына, В. Распутина, Ф. Искандера, Ю. Коваля, В. Маканина, С. Алексиевич, О. Ермакова, В. Астафьева, Г. </w:t>
            </w:r>
            <w:proofErr w:type="spellStart"/>
            <w:r w:rsidRPr="001E2C05">
              <w:rPr>
                <w:bCs/>
              </w:rPr>
              <w:t>Владимова</w:t>
            </w:r>
            <w:proofErr w:type="spellEnd"/>
            <w:r w:rsidRPr="001E2C05">
              <w:rPr>
                <w:bCs/>
              </w:rPr>
              <w:t xml:space="preserve">, Л. Петрушевской, В. </w:t>
            </w:r>
            <w:proofErr w:type="spellStart"/>
            <w:r w:rsidRPr="001E2C05">
              <w:rPr>
                <w:bCs/>
              </w:rPr>
              <w:t>Пьецуха</w:t>
            </w:r>
            <w:proofErr w:type="spellEnd"/>
            <w:r w:rsidRPr="001E2C05">
              <w:rPr>
                <w:bCs/>
              </w:rPr>
              <w:t xml:space="preserve">, Т. Толстой и др. Развитие разных традиций в поэзии Б. Ахмадулиной, Т. Бек, Н. Горбаневской, А. </w:t>
            </w:r>
            <w:proofErr w:type="spellStart"/>
            <w:r w:rsidRPr="001E2C05">
              <w:rPr>
                <w:bCs/>
              </w:rPr>
              <w:t>Жигулина</w:t>
            </w:r>
            <w:proofErr w:type="spellEnd"/>
            <w:r w:rsidRPr="001E2C05">
              <w:rPr>
                <w:bCs/>
              </w:rPr>
              <w:t xml:space="preserve">, В. Соколова, О. </w:t>
            </w:r>
            <w:proofErr w:type="spellStart"/>
            <w:r w:rsidRPr="001E2C05">
              <w:rPr>
                <w:bCs/>
              </w:rPr>
              <w:t>Чухонцева</w:t>
            </w:r>
            <w:proofErr w:type="spellEnd"/>
            <w:r w:rsidRPr="001E2C05">
              <w:rPr>
                <w:bCs/>
              </w:rPr>
              <w:t xml:space="preserve">, А. Вознесенского, Н. </w:t>
            </w:r>
            <w:proofErr w:type="spellStart"/>
            <w:r w:rsidRPr="001E2C05">
              <w:rPr>
                <w:bCs/>
              </w:rPr>
              <w:t>Искренко</w:t>
            </w:r>
            <w:proofErr w:type="spellEnd"/>
            <w:r w:rsidRPr="001E2C05">
              <w:rPr>
                <w:bCs/>
              </w:rPr>
              <w:t xml:space="preserve">, Т. </w:t>
            </w:r>
            <w:proofErr w:type="spellStart"/>
            <w:r w:rsidRPr="001E2C05">
              <w:rPr>
                <w:bCs/>
              </w:rPr>
              <w:t>Кибирова</w:t>
            </w:r>
            <w:proofErr w:type="spellEnd"/>
            <w:r w:rsidRPr="001E2C05">
              <w:rPr>
                <w:bCs/>
              </w:rPr>
              <w:t xml:space="preserve">, М. Сухотина и др. Духовная поэзия С. Аверинцева, И. </w:t>
            </w:r>
            <w:proofErr w:type="spellStart"/>
            <w:r w:rsidRPr="001E2C05">
              <w:rPr>
                <w:bCs/>
              </w:rPr>
              <w:t>Ратушинской</w:t>
            </w:r>
            <w:proofErr w:type="spellEnd"/>
            <w:proofErr w:type="gramEnd"/>
            <w:r w:rsidRPr="001E2C05">
              <w:rPr>
                <w:bCs/>
              </w:rPr>
              <w:t xml:space="preserve">, Н. Горбаневской и др. Развитие </w:t>
            </w:r>
            <w:proofErr w:type="spellStart"/>
            <w:proofErr w:type="gramStart"/>
            <w:r w:rsidRPr="001E2C05">
              <w:rPr>
                <w:bCs/>
              </w:rPr>
              <w:t>рок-поэзии</w:t>
            </w:r>
            <w:proofErr w:type="spellEnd"/>
            <w:proofErr w:type="gramEnd"/>
            <w:r w:rsidRPr="001E2C05">
              <w:rPr>
                <w:bCs/>
              </w:rPr>
              <w:t>. Драматургия постперестроечного времени.</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А. Рыбаков. «Дети Арбата».</w:t>
            </w:r>
          </w:p>
          <w:p w:rsidR="00B64CB7" w:rsidRPr="001E2C05" w:rsidRDefault="00B64CB7" w:rsidP="00FC5199">
            <w:pPr>
              <w:autoSpaceDE w:val="0"/>
              <w:autoSpaceDN w:val="0"/>
              <w:adjustRightInd w:val="0"/>
              <w:jc w:val="both"/>
              <w:rPr>
                <w:bCs/>
              </w:rPr>
            </w:pPr>
            <w:r w:rsidRPr="001E2C05">
              <w:rPr>
                <w:bCs/>
              </w:rPr>
              <w:t>В. Дудинцев. «Белые одежды».</w:t>
            </w:r>
          </w:p>
          <w:p w:rsidR="00B64CB7" w:rsidRPr="001E2C05" w:rsidRDefault="00B64CB7" w:rsidP="00FC5199">
            <w:pPr>
              <w:autoSpaceDE w:val="0"/>
              <w:autoSpaceDN w:val="0"/>
              <w:adjustRightInd w:val="0"/>
              <w:jc w:val="both"/>
              <w:rPr>
                <w:bCs/>
              </w:rPr>
            </w:pPr>
            <w:r w:rsidRPr="001E2C05">
              <w:rPr>
                <w:bCs/>
              </w:rPr>
              <w:t>А. Солженицын. Рассказы.</w:t>
            </w:r>
          </w:p>
          <w:p w:rsidR="00B64CB7" w:rsidRPr="001E2C05" w:rsidRDefault="00B64CB7" w:rsidP="00FC5199">
            <w:pPr>
              <w:autoSpaceDE w:val="0"/>
              <w:autoSpaceDN w:val="0"/>
              <w:adjustRightInd w:val="0"/>
              <w:jc w:val="both"/>
              <w:rPr>
                <w:bCs/>
              </w:rPr>
            </w:pPr>
            <w:r w:rsidRPr="001E2C05">
              <w:rPr>
                <w:bCs/>
              </w:rPr>
              <w:t>В. Распутин. Рассказы.</w:t>
            </w:r>
          </w:p>
          <w:p w:rsidR="00B64CB7" w:rsidRPr="001E2C05" w:rsidRDefault="00B64CB7" w:rsidP="00FC5199">
            <w:pPr>
              <w:autoSpaceDE w:val="0"/>
              <w:autoSpaceDN w:val="0"/>
              <w:adjustRightInd w:val="0"/>
              <w:jc w:val="both"/>
              <w:rPr>
                <w:bCs/>
              </w:rPr>
            </w:pPr>
            <w:r w:rsidRPr="001E2C05">
              <w:rPr>
                <w:bCs/>
              </w:rPr>
              <w:t>С. Довлатов. Рассказы.</w:t>
            </w:r>
          </w:p>
          <w:p w:rsidR="00B64CB7" w:rsidRPr="001E2C05" w:rsidRDefault="00B64CB7" w:rsidP="00FC5199">
            <w:pPr>
              <w:autoSpaceDE w:val="0"/>
              <w:autoSpaceDN w:val="0"/>
              <w:adjustRightInd w:val="0"/>
              <w:jc w:val="both"/>
              <w:rPr>
                <w:bCs/>
              </w:rPr>
            </w:pPr>
            <w:r w:rsidRPr="001E2C05">
              <w:rPr>
                <w:bCs/>
              </w:rPr>
              <w:t>В. Войнович. «Москва-2042».</w:t>
            </w:r>
          </w:p>
          <w:p w:rsidR="00B64CB7" w:rsidRPr="001E2C05" w:rsidRDefault="00B64CB7" w:rsidP="00FC5199">
            <w:pPr>
              <w:autoSpaceDE w:val="0"/>
              <w:autoSpaceDN w:val="0"/>
              <w:adjustRightInd w:val="0"/>
              <w:jc w:val="both"/>
              <w:rPr>
                <w:bCs/>
              </w:rPr>
            </w:pPr>
            <w:r w:rsidRPr="001E2C05">
              <w:rPr>
                <w:bCs/>
              </w:rPr>
              <w:t>В. Маканин. «Лаз».</w:t>
            </w:r>
          </w:p>
          <w:p w:rsidR="00B64CB7" w:rsidRPr="001E2C05" w:rsidRDefault="00B64CB7" w:rsidP="00FC5199">
            <w:pPr>
              <w:autoSpaceDE w:val="0"/>
              <w:autoSpaceDN w:val="0"/>
              <w:adjustRightInd w:val="0"/>
              <w:jc w:val="both"/>
              <w:rPr>
                <w:bCs/>
              </w:rPr>
            </w:pPr>
            <w:r w:rsidRPr="001E2C05">
              <w:rPr>
                <w:bCs/>
              </w:rPr>
              <w:t>А. Ким. «Белка».</w:t>
            </w:r>
          </w:p>
          <w:p w:rsidR="00B64CB7" w:rsidRPr="001E2C05" w:rsidRDefault="00B64CB7" w:rsidP="00FC5199">
            <w:pPr>
              <w:autoSpaceDE w:val="0"/>
              <w:autoSpaceDN w:val="0"/>
              <w:adjustRightInd w:val="0"/>
              <w:jc w:val="both"/>
              <w:rPr>
                <w:bCs/>
              </w:rPr>
            </w:pPr>
            <w:r w:rsidRPr="001E2C05">
              <w:rPr>
                <w:bCs/>
              </w:rPr>
              <w:t>А. Варламов. Рассказы.</w:t>
            </w:r>
          </w:p>
          <w:p w:rsidR="00B64CB7" w:rsidRPr="001E2C05" w:rsidRDefault="00B64CB7" w:rsidP="00FC5199">
            <w:pPr>
              <w:autoSpaceDE w:val="0"/>
              <w:autoSpaceDN w:val="0"/>
              <w:adjustRightInd w:val="0"/>
              <w:jc w:val="both"/>
              <w:rPr>
                <w:bCs/>
              </w:rPr>
            </w:pPr>
            <w:r w:rsidRPr="001E2C05">
              <w:rPr>
                <w:bCs/>
              </w:rPr>
              <w:t>В. Пелевин. «Желтая стрела», «Принц Госплана»</w:t>
            </w:r>
          </w:p>
          <w:p w:rsidR="00B64CB7" w:rsidRPr="001E2C05" w:rsidRDefault="00B64CB7" w:rsidP="00FC5199">
            <w:pPr>
              <w:autoSpaceDE w:val="0"/>
              <w:autoSpaceDN w:val="0"/>
              <w:adjustRightInd w:val="0"/>
              <w:jc w:val="both"/>
              <w:rPr>
                <w:bCs/>
              </w:rPr>
            </w:pPr>
            <w:r w:rsidRPr="001E2C05">
              <w:rPr>
                <w:bCs/>
              </w:rPr>
              <w:t>Т. Толстая. Рассказы.</w:t>
            </w:r>
          </w:p>
          <w:p w:rsidR="00B64CB7" w:rsidRPr="001E2C05" w:rsidRDefault="00B64CB7" w:rsidP="00FC5199">
            <w:pPr>
              <w:autoSpaceDE w:val="0"/>
              <w:autoSpaceDN w:val="0"/>
              <w:adjustRightInd w:val="0"/>
              <w:jc w:val="both"/>
              <w:rPr>
                <w:bCs/>
              </w:rPr>
            </w:pPr>
            <w:r w:rsidRPr="001E2C05">
              <w:rPr>
                <w:bCs/>
              </w:rPr>
              <w:t>Л. Петрушевская. Рассказы.</w:t>
            </w:r>
          </w:p>
          <w:p w:rsidR="00B64CB7" w:rsidRPr="001E2C05" w:rsidRDefault="00B64CB7" w:rsidP="00FC5199">
            <w:pPr>
              <w:autoSpaceDE w:val="0"/>
              <w:autoSpaceDN w:val="0"/>
              <w:adjustRightInd w:val="0"/>
              <w:jc w:val="both"/>
              <w:rPr>
                <w:bCs/>
              </w:rPr>
            </w:pPr>
            <w:r w:rsidRPr="001E2C05">
              <w:rPr>
                <w:bCs/>
              </w:rPr>
              <w:t xml:space="preserve">В. </w:t>
            </w:r>
            <w:proofErr w:type="spellStart"/>
            <w:r w:rsidRPr="001E2C05">
              <w:rPr>
                <w:bCs/>
              </w:rPr>
              <w:t>Пьецух</w:t>
            </w:r>
            <w:proofErr w:type="spellEnd"/>
            <w:r w:rsidRPr="001E2C05">
              <w:rPr>
                <w:bCs/>
              </w:rPr>
              <w:t>. «Новая московская философия».</w:t>
            </w:r>
          </w:p>
          <w:p w:rsidR="00B64CB7" w:rsidRPr="001E2C05" w:rsidRDefault="00B64CB7" w:rsidP="00FC5199">
            <w:pPr>
              <w:autoSpaceDE w:val="0"/>
              <w:autoSpaceDN w:val="0"/>
              <w:adjustRightInd w:val="0"/>
              <w:jc w:val="both"/>
              <w:rPr>
                <w:bCs/>
              </w:rPr>
            </w:pPr>
            <w:r w:rsidRPr="001E2C05">
              <w:rPr>
                <w:bCs/>
              </w:rPr>
              <w:t>О. Ермаков. «Афганские рассказы».</w:t>
            </w:r>
          </w:p>
          <w:p w:rsidR="00B64CB7" w:rsidRPr="001E2C05" w:rsidRDefault="00B64CB7" w:rsidP="00FC5199">
            <w:pPr>
              <w:autoSpaceDE w:val="0"/>
              <w:autoSpaceDN w:val="0"/>
              <w:adjustRightInd w:val="0"/>
              <w:jc w:val="both"/>
              <w:rPr>
                <w:bCs/>
              </w:rPr>
            </w:pPr>
            <w:r w:rsidRPr="001E2C05">
              <w:rPr>
                <w:bCs/>
              </w:rPr>
              <w:t>В. Астафьев. «Прокляты и убиты».</w:t>
            </w:r>
          </w:p>
          <w:p w:rsidR="00B64CB7" w:rsidRPr="001E2C05" w:rsidRDefault="00B64CB7" w:rsidP="00FC5199">
            <w:pPr>
              <w:autoSpaceDE w:val="0"/>
              <w:autoSpaceDN w:val="0"/>
              <w:adjustRightInd w:val="0"/>
              <w:jc w:val="both"/>
              <w:rPr>
                <w:bCs/>
              </w:rPr>
            </w:pPr>
            <w:r w:rsidRPr="001E2C05">
              <w:rPr>
                <w:bCs/>
              </w:rPr>
              <w:t xml:space="preserve">Г. </w:t>
            </w:r>
            <w:proofErr w:type="spellStart"/>
            <w:r w:rsidRPr="001E2C05">
              <w:rPr>
                <w:bCs/>
              </w:rPr>
              <w:t>Владимов</w:t>
            </w:r>
            <w:proofErr w:type="spellEnd"/>
            <w:r w:rsidRPr="001E2C05">
              <w:rPr>
                <w:bCs/>
              </w:rPr>
              <w:t>. «Генерал и его армия».</w:t>
            </w:r>
          </w:p>
          <w:p w:rsidR="00B64CB7" w:rsidRPr="001E2C05" w:rsidRDefault="00B64CB7" w:rsidP="00FC5199">
            <w:pPr>
              <w:autoSpaceDE w:val="0"/>
              <w:autoSpaceDN w:val="0"/>
              <w:adjustRightInd w:val="0"/>
              <w:jc w:val="both"/>
              <w:rPr>
                <w:bCs/>
              </w:rPr>
            </w:pPr>
            <w:r w:rsidRPr="001E2C05">
              <w:rPr>
                <w:bCs/>
              </w:rPr>
              <w:t>В. Соколов, Б. Ахмадулина, В. Корнилов, О. Чухонцев, Ю. Кузнецов, А. Кушнер</w:t>
            </w:r>
          </w:p>
          <w:p w:rsidR="00B64CB7" w:rsidRPr="001E2C05" w:rsidRDefault="00B64CB7" w:rsidP="00FC5199">
            <w:pPr>
              <w:autoSpaceDE w:val="0"/>
              <w:autoSpaceDN w:val="0"/>
              <w:adjustRightInd w:val="0"/>
              <w:jc w:val="both"/>
              <w:rPr>
                <w:bCs/>
              </w:rPr>
            </w:pPr>
            <w:r w:rsidRPr="001E2C05">
              <w:rPr>
                <w:bCs/>
              </w:rPr>
              <w:t>(по выбору).</w:t>
            </w:r>
          </w:p>
          <w:p w:rsidR="00B64CB7" w:rsidRPr="001E2C05" w:rsidRDefault="00B64CB7" w:rsidP="00FC5199">
            <w:pPr>
              <w:autoSpaceDE w:val="0"/>
              <w:autoSpaceDN w:val="0"/>
              <w:adjustRightInd w:val="0"/>
              <w:jc w:val="both"/>
              <w:rPr>
                <w:bCs/>
              </w:rPr>
            </w:pPr>
            <w:r w:rsidRPr="001E2C05">
              <w:rPr>
                <w:bCs/>
              </w:rPr>
              <w:t>О. Михайлова. «Русский сон».</w:t>
            </w:r>
          </w:p>
          <w:p w:rsidR="00B64CB7" w:rsidRPr="001E2C05" w:rsidRDefault="00B64CB7" w:rsidP="00FC5199">
            <w:pPr>
              <w:autoSpaceDE w:val="0"/>
              <w:autoSpaceDN w:val="0"/>
              <w:adjustRightInd w:val="0"/>
              <w:jc w:val="both"/>
              <w:rPr>
                <w:bCs/>
              </w:rPr>
            </w:pPr>
            <w:r w:rsidRPr="001E2C05">
              <w:rPr>
                <w:bCs/>
              </w:rPr>
              <w:t>Л. Улицкая. «Русское варенье».</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Маканин. «Где сходилось небо с холмами».</w:t>
            </w:r>
          </w:p>
          <w:p w:rsidR="00B64CB7" w:rsidRPr="001E2C05" w:rsidRDefault="00B64CB7" w:rsidP="00FC5199">
            <w:pPr>
              <w:autoSpaceDE w:val="0"/>
              <w:autoSpaceDN w:val="0"/>
              <w:adjustRightInd w:val="0"/>
              <w:jc w:val="both"/>
              <w:rPr>
                <w:bCs/>
              </w:rPr>
            </w:pPr>
            <w:r w:rsidRPr="001E2C05">
              <w:rPr>
                <w:bCs/>
              </w:rPr>
              <w:t xml:space="preserve">Т. </w:t>
            </w:r>
            <w:proofErr w:type="spellStart"/>
            <w:r w:rsidRPr="001E2C05">
              <w:rPr>
                <w:bCs/>
              </w:rPr>
              <w:t>Кибиров</w:t>
            </w:r>
            <w:proofErr w:type="spellEnd"/>
            <w:r w:rsidRPr="001E2C05">
              <w:rPr>
                <w:bCs/>
              </w:rPr>
              <w:t>. Стихотворения: «Умничанье», «Онтологическое» (1997—1998),</w:t>
            </w:r>
          </w:p>
          <w:p w:rsidR="00B64CB7" w:rsidRPr="001E2C05" w:rsidRDefault="00B64CB7" w:rsidP="00FC5199">
            <w:pPr>
              <w:autoSpaceDE w:val="0"/>
              <w:autoSpaceDN w:val="0"/>
              <w:adjustRightInd w:val="0"/>
              <w:jc w:val="both"/>
              <w:rPr>
                <w:bCs/>
              </w:rPr>
            </w:pPr>
            <w:r w:rsidRPr="001E2C05">
              <w:rPr>
                <w:bCs/>
              </w:rPr>
              <w:t>«В творческой лаборатории», «</w:t>
            </w:r>
            <w:proofErr w:type="spellStart"/>
            <w:r w:rsidRPr="001E2C05">
              <w:rPr>
                <w:bCs/>
              </w:rPr>
              <w:t>Nota</w:t>
            </w:r>
            <w:proofErr w:type="spellEnd"/>
            <w:r w:rsidRPr="001E2C05">
              <w:rPr>
                <w:bCs/>
              </w:rPr>
              <w:t xml:space="preserve"> </w:t>
            </w:r>
            <w:proofErr w:type="spellStart"/>
            <w:r w:rsidRPr="001E2C05">
              <w:rPr>
                <w:bCs/>
              </w:rPr>
              <w:t>bene</w:t>
            </w:r>
            <w:proofErr w:type="spellEnd"/>
            <w:r w:rsidRPr="001E2C05">
              <w:rPr>
                <w:bCs/>
              </w:rPr>
              <w:t>», «С Новым годом!».</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B64CB7" w:rsidRPr="001E2C05" w:rsidRDefault="00B64CB7" w:rsidP="00FC5199">
            <w:pPr>
              <w:autoSpaceDE w:val="0"/>
              <w:autoSpaceDN w:val="0"/>
              <w:adjustRightInd w:val="0"/>
              <w:jc w:val="both"/>
              <w:rPr>
                <w:bCs/>
              </w:rPr>
            </w:pPr>
            <w:r w:rsidRPr="001E2C05">
              <w:rPr>
                <w:bCs/>
              </w:rPr>
              <w:t>модернизм.</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B64CB7" w:rsidRPr="001E2C05" w:rsidRDefault="00B64CB7" w:rsidP="00FC5199">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554F3">
            <w:pPr>
              <w:autoSpaceDE w:val="0"/>
              <w:autoSpaceDN w:val="0"/>
              <w:adjustRightInd w:val="0"/>
              <w:jc w:val="both"/>
              <w:rPr>
                <w:b/>
                <w:bCs/>
              </w:rPr>
            </w:pPr>
            <w:r w:rsidRPr="001E2C05">
              <w:rPr>
                <w:b/>
                <w:lang w:eastAsia="en-U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ИТОГО:       </w:t>
            </w: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171    </w:t>
            </w:r>
          </w:p>
        </w:tc>
      </w:tr>
    </w:tbl>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3F63A5" w:rsidP="00372AA2">
      <w:pPr>
        <w:pStyle w:val="1"/>
        <w:rPr>
          <w:b/>
        </w:rPr>
      </w:pPr>
      <w:r w:rsidRPr="001E2C05">
        <w:rPr>
          <w:b/>
        </w:rPr>
        <w:t>4.УСЛОВИЯ РЕАЛИЗАЦИИ РАБОЧЕЙ  ПРОГРАММЫ  «ЛИТЕРАТУРА»</w:t>
      </w:r>
    </w:p>
    <w:p w:rsidR="00A460FF" w:rsidRPr="001E2C05" w:rsidRDefault="00A460FF" w:rsidP="00A460FF">
      <w:pPr>
        <w:autoSpaceDE w:val="0"/>
        <w:autoSpaceDN w:val="0"/>
        <w:adjustRightInd w:val="0"/>
        <w:rPr>
          <w:rFonts w:eastAsia="Calibri"/>
          <w:b/>
          <w:lang w:eastAsia="en-US"/>
        </w:rPr>
      </w:pPr>
      <w:r w:rsidRPr="001E2C05">
        <w:rPr>
          <w:rFonts w:eastAsia="Calibri"/>
          <w:b/>
          <w:lang w:eastAsia="en-US"/>
        </w:rPr>
        <w:t xml:space="preserve">4.1 Требования к минимальному материально-техническому обеспечению </w:t>
      </w:r>
    </w:p>
    <w:p w:rsidR="00A460FF" w:rsidRPr="001E2C05" w:rsidRDefault="006D0C0E" w:rsidP="00A460FF">
      <w:pPr>
        <w:tabs>
          <w:tab w:val="left" w:pos="10992"/>
          <w:tab w:val="left" w:pos="11908"/>
          <w:tab w:val="left" w:pos="12824"/>
          <w:tab w:val="left" w:pos="13740"/>
          <w:tab w:val="left" w:pos="14656"/>
        </w:tabs>
        <w:ind w:firstLine="567"/>
        <w:rPr>
          <w:sz w:val="16"/>
          <w:szCs w:val="16"/>
        </w:rPr>
      </w:pPr>
      <w:proofErr w:type="gramStart"/>
      <w:r>
        <w:t>Для</w:t>
      </w:r>
      <w:proofErr w:type="gramEnd"/>
      <w:r>
        <w:t xml:space="preserve"> </w:t>
      </w:r>
      <w:proofErr w:type="gramStart"/>
      <w:r>
        <w:t>р</w:t>
      </w:r>
      <w:r w:rsidR="00A460FF" w:rsidRPr="001E2C05">
        <w:t>еализация</w:t>
      </w:r>
      <w:proofErr w:type="gramEnd"/>
      <w:r w:rsidR="00A460FF" w:rsidRPr="001E2C05">
        <w:t xml:space="preserve"> программы дисциплины </w:t>
      </w:r>
      <w:r>
        <w:t xml:space="preserve">имеется в </w:t>
      </w:r>
      <w:r w:rsidR="00A460FF" w:rsidRPr="001E2C05">
        <w:t>наличи</w:t>
      </w:r>
      <w:r>
        <w:t xml:space="preserve">и </w:t>
      </w:r>
      <w:proofErr w:type="spellStart"/>
      <w:r>
        <w:t>учебноый</w:t>
      </w:r>
      <w:proofErr w:type="spellEnd"/>
      <w:r>
        <w:t xml:space="preserve"> кабинета</w:t>
      </w:r>
      <w:r w:rsidR="00A460FF" w:rsidRPr="001E2C05">
        <w:t xml:space="preserve">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006D0C0E">
        <w:rPr>
          <w:rFonts w:eastAsia="Calibri"/>
          <w:lang w:eastAsia="en-US"/>
        </w:rPr>
        <w:t>наглядные пособия, экранно-звуковые пособия,</w:t>
      </w:r>
      <w:r w:rsidRPr="001E2C05">
        <w:rPr>
          <w:rFonts w:eastAsia="Calibri"/>
          <w:lang w:eastAsia="en-US"/>
        </w:rPr>
        <w:t xml:space="preserve"> 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proofErr w:type="spellStart"/>
      <w:r w:rsidRPr="001E2C05">
        <w:rPr>
          <w:rFonts w:eastAsia="Calibri"/>
          <w:lang w:eastAsia="en-US"/>
        </w:rPr>
        <w:t>мультимедийное</w:t>
      </w:r>
      <w:proofErr w:type="spellEnd"/>
      <w:r w:rsidRPr="001E2C05">
        <w:rPr>
          <w:rFonts w:eastAsia="Calibri"/>
          <w:lang w:eastAsia="en-US"/>
        </w:rPr>
        <w:t xml:space="preserve">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A460FF" w:rsidP="00A70E10">
      <w:pPr>
        <w:pStyle w:val="1"/>
        <w:tabs>
          <w:tab w:val="left" w:pos="10992"/>
          <w:tab w:val="left" w:pos="11908"/>
          <w:tab w:val="left" w:pos="12824"/>
          <w:tab w:val="left" w:pos="13740"/>
          <w:tab w:val="left" w:pos="14656"/>
        </w:tabs>
        <w:ind w:firstLine="0"/>
        <w:jc w:val="both"/>
        <w:rPr>
          <w:b/>
          <w:bCs/>
        </w:rPr>
      </w:pPr>
      <w:r w:rsidRPr="001E2C05">
        <w:rPr>
          <w:rFonts w:eastAsia="Calibri"/>
          <w:b/>
          <w:lang w:eastAsia="en-US"/>
        </w:rPr>
        <w:t xml:space="preserve">4.2 </w:t>
      </w:r>
      <w:r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6D0C0E">
      <w:pPr>
        <w:autoSpaceDE w:val="0"/>
        <w:autoSpaceDN w:val="0"/>
        <w:adjustRightInd w:val="0"/>
        <w:ind w:firstLine="708"/>
        <w:jc w:val="both"/>
        <w:rPr>
          <w:b/>
        </w:rPr>
      </w:pPr>
      <w:r w:rsidRPr="001E2C05">
        <w:rPr>
          <w:b/>
        </w:rPr>
        <w:t>Для студентов</w:t>
      </w:r>
    </w:p>
    <w:p w:rsidR="003F63A5" w:rsidRPr="001E2C05" w:rsidRDefault="003F63A5" w:rsidP="008E5CA1">
      <w:pPr>
        <w:autoSpaceDE w:val="0"/>
        <w:autoSpaceDN w:val="0"/>
        <w:adjustRightInd w:val="0"/>
        <w:jc w:val="both"/>
      </w:pPr>
      <w:proofErr w:type="spellStart"/>
      <w:r w:rsidRPr="001E2C05">
        <w:rPr>
          <w:i/>
          <w:iCs/>
        </w:rPr>
        <w:t>Агеносов</w:t>
      </w:r>
      <w:proofErr w:type="spellEnd"/>
      <w:r w:rsidRPr="001E2C05">
        <w:rPr>
          <w:i/>
          <w:iCs/>
        </w:rPr>
        <w:t xml:space="preserve">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 xml:space="preserve">10 класс. Практикум / под </w:t>
      </w:r>
      <w:proofErr w:type="spellStart"/>
      <w:proofErr w:type="gramStart"/>
      <w:r w:rsidRPr="001E2C05">
        <w:t>ред</w:t>
      </w:r>
      <w:proofErr w:type="spellEnd"/>
      <w:proofErr w:type="gramEnd"/>
      <w:r w:rsidRPr="001E2C05">
        <w:t xml:space="preserve"> И. Н. Сухих.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xml:space="preserve">. Русский язык и литература. </w:t>
      </w:r>
      <w:proofErr w:type="spellStart"/>
      <w:r w:rsidRPr="001E2C05">
        <w:t>Лите</w:t>
      </w:r>
      <w:proofErr w:type="spellEnd"/>
      <w:r w:rsidRPr="001E2C05">
        <w:t>-</w:t>
      </w:r>
    </w:p>
    <w:p w:rsidR="003F63A5" w:rsidRPr="001E2C05" w:rsidRDefault="003F63A5" w:rsidP="008E5CA1">
      <w:pPr>
        <w:autoSpaceDE w:val="0"/>
        <w:autoSpaceDN w:val="0"/>
        <w:adjustRightInd w:val="0"/>
        <w:jc w:val="both"/>
      </w:pPr>
      <w:proofErr w:type="spellStart"/>
      <w:r w:rsidRPr="001E2C05">
        <w:t>ратура</w:t>
      </w:r>
      <w:proofErr w:type="spellEnd"/>
      <w:r w:rsidRPr="001E2C05">
        <w:t xml:space="preserve">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 xml:space="preserve">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 xml:space="preserve">в 2 ч. / 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proofErr w:type="spellStart"/>
      <w:r w:rsidRPr="001E2C05">
        <w:rPr>
          <w:i/>
          <w:iCs/>
        </w:rPr>
        <w:t>Шамчикова</w:t>
      </w:r>
      <w:proofErr w:type="spellEnd"/>
      <w:r w:rsidRPr="001E2C05">
        <w:rPr>
          <w:i/>
          <w:iCs/>
        </w:rPr>
        <w:t xml:space="preserve">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proofErr w:type="spellStart"/>
      <w:r w:rsidRPr="001E2C05">
        <w:t>тература</w:t>
      </w:r>
      <w:proofErr w:type="spellEnd"/>
      <w:r w:rsidRPr="001E2C05">
        <w:t xml:space="preserve"> (базовый уровень). 11 класс: в 2 ч. / под ред. В. П. Журавлева. — М., 2014.</w:t>
      </w:r>
    </w:p>
    <w:p w:rsidR="003F63A5" w:rsidRPr="001E2C05" w:rsidRDefault="003F63A5" w:rsidP="008E5CA1">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xml:space="preserve">. Литература: учебник для </w:t>
      </w:r>
      <w:proofErr w:type="spellStart"/>
      <w:r w:rsidRPr="001E2C05">
        <w:t>учреж</w:t>
      </w:r>
      <w:proofErr w:type="spellEnd"/>
      <w:r w:rsidRPr="001E2C05">
        <w:t>-</w:t>
      </w:r>
    </w:p>
    <w:p w:rsidR="003F63A5" w:rsidRPr="001E2C05" w:rsidRDefault="003F63A5" w:rsidP="008E5CA1">
      <w:pPr>
        <w:autoSpaceDE w:val="0"/>
        <w:autoSpaceDN w:val="0"/>
        <w:adjustRightInd w:val="0"/>
        <w:jc w:val="both"/>
      </w:pPr>
      <w:proofErr w:type="spellStart"/>
      <w:r w:rsidRPr="001E2C05">
        <w:t>дений</w:t>
      </w:r>
      <w:proofErr w:type="spellEnd"/>
      <w:r w:rsidRPr="001E2C05">
        <w:t xml:space="preserve"> сред</w:t>
      </w:r>
      <w:proofErr w:type="gramStart"/>
      <w:r w:rsidRPr="001E2C05">
        <w:t>.</w:t>
      </w:r>
      <w:proofErr w:type="gramEnd"/>
      <w:r w:rsidRPr="001E2C05">
        <w:t xml:space="preserve"> </w:t>
      </w:r>
      <w:proofErr w:type="gramStart"/>
      <w:r w:rsidRPr="001E2C05">
        <w:t>п</w:t>
      </w:r>
      <w:proofErr w:type="gramEnd"/>
      <w:r w:rsidRPr="001E2C05">
        <w:t xml:space="preserve">роф. образования: в 2 ч. / под ред. Г. А. </w:t>
      </w:r>
      <w:proofErr w:type="spellStart"/>
      <w:r w:rsidRPr="001E2C05">
        <w:t>Обернихиной</w:t>
      </w:r>
      <w:proofErr w:type="spellEnd"/>
      <w:r w:rsidRPr="001E2C05">
        <w:t>. — М., 2015.</w:t>
      </w:r>
    </w:p>
    <w:p w:rsidR="003F63A5" w:rsidRPr="001E2C05" w:rsidRDefault="003F63A5" w:rsidP="008E5CA1">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Литература</w:t>
      </w:r>
      <w:proofErr w:type="gramStart"/>
      <w:r w:rsidRPr="001E2C05">
        <w:t>.</w:t>
      </w:r>
      <w:proofErr w:type="gramEnd"/>
      <w:r w:rsidRPr="001E2C05">
        <w:t xml:space="preserve"> </w:t>
      </w:r>
      <w:proofErr w:type="gramStart"/>
      <w:r w:rsidRPr="001E2C05">
        <w:t>п</w:t>
      </w:r>
      <w:proofErr w:type="gramEnd"/>
      <w:r w:rsidRPr="001E2C05">
        <w:t>рактикум: учеб.</w:t>
      </w:r>
    </w:p>
    <w:p w:rsidR="003F63A5" w:rsidRPr="001E2C05" w:rsidRDefault="003F63A5" w:rsidP="008E5CA1">
      <w:pPr>
        <w:autoSpaceDE w:val="0"/>
        <w:autoSpaceDN w:val="0"/>
        <w:adjustRightInd w:val="0"/>
        <w:jc w:val="both"/>
      </w:pPr>
      <w:r w:rsidRPr="001E2C05">
        <w:t xml:space="preserve">пособие / под ред. Г. А. </w:t>
      </w:r>
      <w:proofErr w:type="spellStart"/>
      <w:r w:rsidRPr="001E2C05">
        <w:t>Обернихиной</w:t>
      </w:r>
      <w:proofErr w:type="spellEnd"/>
      <w:r w:rsidRPr="001E2C05">
        <w:t>.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6D0C0E">
      <w:pPr>
        <w:autoSpaceDE w:val="0"/>
        <w:autoSpaceDN w:val="0"/>
        <w:adjustRightInd w:val="0"/>
        <w:ind w:firstLine="708"/>
        <w:jc w:val="both"/>
        <w:rPr>
          <w:b/>
        </w:rPr>
      </w:pPr>
      <w:r w:rsidRPr="001E2C05">
        <w:rPr>
          <w:b/>
        </w:rPr>
        <w:t>Для преподавателей</w:t>
      </w:r>
    </w:p>
    <w:p w:rsidR="003F63A5" w:rsidRPr="001E2C05" w:rsidRDefault="00A70E10" w:rsidP="00A70E10">
      <w:pPr>
        <w:autoSpaceDE w:val="0"/>
        <w:autoSpaceDN w:val="0"/>
        <w:adjustRightInd w:val="0"/>
        <w:jc w:val="both"/>
      </w:pPr>
      <w:proofErr w:type="gramStart"/>
      <w:r w:rsidRPr="001E2C05">
        <w:t xml:space="preserve">Об образовании в Российской Федерации: </w:t>
      </w:r>
      <w:proofErr w:type="spellStart"/>
      <w:r w:rsidRPr="001E2C05">
        <w:t>федер</w:t>
      </w:r>
      <w:proofErr w:type="spellEnd"/>
      <w:r w:rsidRPr="001E2C05">
        <w:t xml:space="preserve">.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w:t>
      </w:r>
      <w:proofErr w:type="spellStart"/>
      <w:r w:rsidRPr="001E2C05">
        <w:t>изм</w:t>
      </w:r>
      <w:proofErr w:type="spellEnd"/>
      <w:r w:rsidRPr="001E2C05">
        <w:t xml:space="preserve">., внесенными Федеральным законом от 04.06.2014 № 145-ФЗ, в ред. От 03.07.2016, с </w:t>
      </w:r>
      <w:proofErr w:type="spellStart"/>
      <w:r w:rsidRPr="001E2C05">
        <w:t>изм</w:t>
      </w:r>
      <w:proofErr w:type="spellEnd"/>
      <w:r w:rsidRPr="001E2C05">
        <w:t>. от</w:t>
      </w:r>
      <w:proofErr w:type="gramEnd"/>
      <w:r w:rsidRPr="001E2C05">
        <w:t xml:space="preserve"> 19.12.2016).</w:t>
      </w:r>
    </w:p>
    <w:p w:rsidR="003F63A5" w:rsidRPr="001E2C05" w:rsidRDefault="003F63A5" w:rsidP="00D31C3B">
      <w:pPr>
        <w:autoSpaceDE w:val="0"/>
        <w:autoSpaceDN w:val="0"/>
        <w:adjustRightInd w:val="0"/>
        <w:jc w:val="both"/>
      </w:pPr>
      <w:r w:rsidRPr="001E2C05">
        <w:t xml:space="preserve">Приказ </w:t>
      </w:r>
      <w:proofErr w:type="spellStart"/>
      <w:r w:rsidRPr="001E2C05">
        <w:t>Минобрнауки</w:t>
      </w:r>
      <w:proofErr w:type="spellEnd"/>
      <w:r w:rsidRPr="001E2C05">
        <w:t xml:space="preserve">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 xml:space="preserve">Приказ </w:t>
      </w:r>
      <w:proofErr w:type="spellStart"/>
      <w:r w:rsidRPr="001E2C05">
        <w:t>Минобрнауки</w:t>
      </w:r>
      <w:proofErr w:type="spellEnd"/>
      <w:r w:rsidRPr="001E2C05">
        <w:t xml:space="preserve">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 xml:space="preserve">ДПО </w:t>
      </w:r>
      <w:proofErr w:type="spellStart"/>
      <w:r w:rsidRPr="001E2C05">
        <w:t>Минобрнауки</w:t>
      </w:r>
      <w:proofErr w:type="spellEnd"/>
      <w:r w:rsidRPr="001E2C05">
        <w:t xml:space="preserve">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 xml:space="preserve">(базовый уровень). Книга для учителя / под </w:t>
      </w:r>
      <w:proofErr w:type="spellStart"/>
      <w:proofErr w:type="gramStart"/>
      <w:r w:rsidRPr="001E2C05">
        <w:t>ред</w:t>
      </w:r>
      <w:proofErr w:type="spellEnd"/>
      <w:proofErr w:type="gramEnd"/>
      <w:r w:rsidRPr="001E2C05">
        <w:t xml:space="preserve"> И. Н. Сухих. — М., 2014.</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proofErr w:type="spellStart"/>
      <w:r w:rsidRPr="001E2C05">
        <w:rPr>
          <w:i/>
          <w:iCs/>
        </w:rPr>
        <w:t>Бурменская</w:t>
      </w:r>
      <w:proofErr w:type="spellEnd"/>
      <w:r w:rsidRPr="001E2C05">
        <w:rPr>
          <w:i/>
          <w:iCs/>
        </w:rPr>
        <w:t xml:space="preserve">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 xml:space="preserve">ред. А. Г. </w:t>
      </w:r>
      <w:proofErr w:type="spellStart"/>
      <w:r w:rsidRPr="001E2C05">
        <w:t>Асмолова</w:t>
      </w:r>
      <w:proofErr w:type="spellEnd"/>
      <w:r w:rsidRPr="001E2C05">
        <w:t>. — М., 2010.</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w:t>
      </w:r>
      <w:proofErr w:type="spellStart"/>
      <w:r w:rsidRPr="001E2C05">
        <w:t>кл</w:t>
      </w:r>
      <w:proofErr w:type="spellEnd"/>
      <w:r w:rsidRPr="001E2C05">
        <w:t>. Дополнительные материалы /</w:t>
      </w:r>
    </w:p>
    <w:p w:rsidR="003F63A5" w:rsidRPr="001E2C05" w:rsidRDefault="003F63A5" w:rsidP="00D31C3B">
      <w:pPr>
        <w:autoSpaceDE w:val="0"/>
        <w:autoSpaceDN w:val="0"/>
        <w:adjustRightInd w:val="0"/>
        <w:jc w:val="both"/>
      </w:pPr>
      <w:r w:rsidRPr="001E2C05">
        <w:t xml:space="preserve">авт.-сост. Г. И. Беленький, О. М. </w:t>
      </w:r>
      <w:proofErr w:type="gramStart"/>
      <w:r w:rsidRPr="001E2C05">
        <w:t>Хренова</w:t>
      </w:r>
      <w:proofErr w:type="gramEnd"/>
      <w:r w:rsidRPr="001E2C05">
        <w:t>. — М., 2011.</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w:t>
      </w:r>
      <w:proofErr w:type="spellStart"/>
      <w:r w:rsidRPr="001E2C05">
        <w:rPr>
          <w:i/>
          <w:iCs/>
        </w:rPr>
        <w:t>Кац</w:t>
      </w:r>
      <w:proofErr w:type="spellEnd"/>
      <w:r w:rsidRPr="001E2C05">
        <w:rPr>
          <w:i/>
          <w:iCs/>
        </w:rPr>
        <w:t xml:space="preserve"> Э</w:t>
      </w:r>
      <w:r w:rsidRPr="001E2C05">
        <w:t xml:space="preserve">. </w:t>
      </w:r>
      <w:r w:rsidRPr="001E2C05">
        <w:rPr>
          <w:i/>
          <w:iCs/>
        </w:rPr>
        <w:t>Э</w:t>
      </w:r>
      <w:r w:rsidRPr="001E2C05">
        <w:t xml:space="preserve">. Письмо и эссе // Литература. 8 </w:t>
      </w:r>
      <w:proofErr w:type="spellStart"/>
      <w:r w:rsidRPr="001E2C05">
        <w:t>кл</w:t>
      </w:r>
      <w:proofErr w:type="spellEnd"/>
      <w:r w:rsidRPr="001E2C05">
        <w:t>. — М., 2012.</w:t>
      </w:r>
    </w:p>
    <w:p w:rsidR="003F63A5" w:rsidRPr="001E2C05" w:rsidRDefault="003F63A5" w:rsidP="00D31C3B">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proofErr w:type="spellStart"/>
      <w:r w:rsidRPr="001E2C05">
        <w:rPr>
          <w:i/>
          <w:iCs/>
        </w:rPr>
        <w:t>Мацыяка</w:t>
      </w:r>
      <w:proofErr w:type="spellEnd"/>
      <w:r w:rsidRPr="001E2C05">
        <w:rPr>
          <w:i/>
          <w:iCs/>
        </w:rPr>
        <w:t xml:space="preserve"> Е</w:t>
      </w:r>
      <w:r w:rsidRPr="001E2C05">
        <w:t xml:space="preserve">. </w:t>
      </w:r>
      <w:r w:rsidRPr="001E2C05">
        <w:rPr>
          <w:i/>
          <w:iCs/>
        </w:rPr>
        <w:t>В</w:t>
      </w:r>
      <w:r w:rsidRPr="001E2C05">
        <w:t>. Литература. Книга для преподавателя: метод</w:t>
      </w:r>
      <w:proofErr w:type="gramStart"/>
      <w:r w:rsidRPr="001E2C05">
        <w:t>.</w:t>
      </w:r>
      <w:proofErr w:type="gramEnd"/>
      <w:r w:rsidRPr="001E2C05">
        <w:t xml:space="preserve"> </w:t>
      </w:r>
      <w:proofErr w:type="gramStart"/>
      <w:r w:rsidRPr="001E2C05">
        <w:t>п</w:t>
      </w:r>
      <w:proofErr w:type="gramEnd"/>
      <w:r w:rsidRPr="001E2C05">
        <w:t>особие /</w:t>
      </w:r>
    </w:p>
    <w:p w:rsidR="003F63A5" w:rsidRPr="001E2C05" w:rsidRDefault="003F63A5" w:rsidP="00D31C3B">
      <w:pPr>
        <w:autoSpaceDE w:val="0"/>
        <w:autoSpaceDN w:val="0"/>
        <w:adjustRightInd w:val="0"/>
        <w:jc w:val="both"/>
      </w:pPr>
      <w:r w:rsidRPr="001E2C05">
        <w:t xml:space="preserve">под ред. Г. А. </w:t>
      </w:r>
      <w:proofErr w:type="spellStart"/>
      <w:r w:rsidRPr="001E2C05">
        <w:t>Обернихиной</w:t>
      </w:r>
      <w:proofErr w:type="spellEnd"/>
      <w:r w:rsidRPr="001E2C05">
        <w:t>.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w:t>
      </w:r>
      <w:proofErr w:type="gramStart"/>
      <w:r w:rsidRPr="001E2C05">
        <w:t>I</w:t>
      </w:r>
      <w:proofErr w:type="gramEnd"/>
      <w:r w:rsidRPr="001E2C05">
        <w:t xml:space="preserve">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6D0C0E">
      <w:pPr>
        <w:autoSpaceDE w:val="0"/>
        <w:autoSpaceDN w:val="0"/>
        <w:adjustRightInd w:val="0"/>
        <w:ind w:firstLine="708"/>
        <w:jc w:val="both"/>
        <w:rPr>
          <w:b/>
        </w:rPr>
      </w:pPr>
      <w:r w:rsidRPr="001E2C05">
        <w:rPr>
          <w:b/>
        </w:rPr>
        <w:t>Интернет-ресурсы</w:t>
      </w:r>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gramma</w:t>
      </w:r>
      <w:proofErr w:type="spellEnd"/>
      <w:r w:rsidRPr="001E2C05">
        <w:t xml:space="preserve">. </w:t>
      </w:r>
      <w:proofErr w:type="spellStart"/>
      <w:r w:rsidRPr="001E2C05">
        <w:t>ru</w:t>
      </w:r>
      <w:proofErr w:type="spellEnd"/>
      <w:r w:rsidRPr="001E2C05">
        <w:t xml:space="preserve"> (сайт «Культура письменной речи», созданный для оказания помощи</w:t>
      </w:r>
      <w:proofErr w:type="gramEnd"/>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proofErr w:type="spellStart"/>
      <w:proofErr w:type="gramStart"/>
      <w:r w:rsidRPr="001E2C05">
        <w:t>вания</w:t>
      </w:r>
      <w:proofErr w:type="spellEnd"/>
      <w:r w:rsidRPr="001E2C05">
        <w:t xml:space="preserve"> устной и письменной речи, создания и редактирования текста).</w:t>
      </w:r>
      <w:proofErr w:type="gramEnd"/>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krugosvet</w:t>
      </w:r>
      <w:proofErr w:type="spellEnd"/>
      <w:r w:rsidRPr="001E2C05">
        <w:t xml:space="preserve">. </w:t>
      </w:r>
      <w:proofErr w:type="spellStart"/>
      <w:r w:rsidRPr="001E2C05">
        <w:t>ru</w:t>
      </w:r>
      <w:proofErr w:type="spellEnd"/>
      <w:r w:rsidRPr="001E2C05">
        <w:t xml:space="preserve"> (универсальная научно-популярная </w:t>
      </w:r>
      <w:proofErr w:type="spellStart"/>
      <w:r w:rsidRPr="001E2C05">
        <w:t>онлайн-энциклопедия</w:t>
      </w:r>
      <w:proofErr w:type="spellEnd"/>
      <w:r w:rsidRPr="001E2C05">
        <w:t xml:space="preserve"> «</w:t>
      </w:r>
      <w:proofErr w:type="spellStart"/>
      <w:r w:rsidRPr="001E2C05">
        <w:t>Энцикло</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педия</w:t>
      </w:r>
      <w:proofErr w:type="spellEnd"/>
      <w:r w:rsidRPr="001E2C05">
        <w:t xml:space="preserve"> </w:t>
      </w:r>
      <w:proofErr w:type="spellStart"/>
      <w:r w:rsidRPr="001E2C05">
        <w:t>Кругосвет</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school-collection</w:t>
      </w:r>
      <w:proofErr w:type="spellEnd"/>
      <w:r w:rsidRPr="001E2C05">
        <w:t xml:space="preserve">. </w:t>
      </w:r>
      <w:proofErr w:type="spellStart"/>
      <w:r w:rsidRPr="001E2C05">
        <w:t>edu</w:t>
      </w:r>
      <w:proofErr w:type="spellEnd"/>
      <w:r w:rsidRPr="001E2C05">
        <w:t xml:space="preserve">. </w:t>
      </w:r>
      <w:proofErr w:type="spellStart"/>
      <w:r w:rsidRPr="001E2C05">
        <w:t>ru</w:t>
      </w:r>
      <w:proofErr w:type="spellEnd"/>
      <w:r w:rsidRPr="001E2C05">
        <w:t xml:space="preserve"> (сайт «Единая коллекция цифровых образовательных </w:t>
      </w:r>
      <w:proofErr w:type="spellStart"/>
      <w:r w:rsidRPr="001E2C05">
        <w:t>ресур</w:t>
      </w:r>
      <w:proofErr w:type="spellEnd"/>
      <w:r w:rsidRPr="001E2C05">
        <w:t>-</w:t>
      </w:r>
      <w:proofErr w:type="gramEnd"/>
    </w:p>
    <w:p w:rsidR="003F63A5" w:rsidRPr="001E2C05" w:rsidRDefault="003F63A5" w:rsidP="008E5CA1">
      <w:pPr>
        <w:autoSpaceDE w:val="0"/>
        <w:autoSpaceDN w:val="0"/>
        <w:adjustRightInd w:val="0"/>
        <w:jc w:val="both"/>
      </w:pPr>
      <w:r w:rsidRPr="001E2C05">
        <w:t>сов»).</w:t>
      </w:r>
    </w:p>
    <w:p w:rsidR="003F63A5" w:rsidRDefault="003F63A5" w:rsidP="00860BAF">
      <w:pPr>
        <w:autoSpaceDE w:val="0"/>
        <w:autoSpaceDN w:val="0"/>
        <w:adjustRightInd w:val="0"/>
        <w:jc w:val="both"/>
      </w:pPr>
      <w:proofErr w:type="spellStart"/>
      <w:r w:rsidRPr="001E2C05">
        <w:t>www</w:t>
      </w:r>
      <w:proofErr w:type="spellEnd"/>
      <w:r w:rsidRPr="001E2C05">
        <w:t xml:space="preserve">. </w:t>
      </w:r>
      <w:proofErr w:type="spellStart"/>
      <w:r w:rsidRPr="001E2C05">
        <w:t>spravka</w:t>
      </w:r>
      <w:proofErr w:type="spellEnd"/>
      <w:r w:rsidRPr="001E2C05">
        <w:t xml:space="preserve">. </w:t>
      </w:r>
      <w:proofErr w:type="spellStart"/>
      <w:r w:rsidRPr="001E2C05">
        <w:t>gramota</w:t>
      </w:r>
      <w:proofErr w:type="spellEnd"/>
      <w:r w:rsidRPr="001E2C05">
        <w:t xml:space="preserve">. </w:t>
      </w:r>
      <w:proofErr w:type="spellStart"/>
      <w:r w:rsidRPr="001E2C05">
        <w:t>ru</w:t>
      </w:r>
      <w:proofErr w:type="spellEnd"/>
      <w:r w:rsidRPr="001E2C05">
        <w:t xml:space="preserve"> (сайт «Справочная служба русского языка»).</w:t>
      </w:r>
    </w:p>
    <w:p w:rsidR="006D0C0E" w:rsidRDefault="006D0C0E" w:rsidP="00860BAF">
      <w:pPr>
        <w:autoSpaceDE w:val="0"/>
        <w:autoSpaceDN w:val="0"/>
        <w:adjustRightInd w:val="0"/>
        <w:jc w:val="both"/>
      </w:pPr>
    </w:p>
    <w:p w:rsidR="006D0C0E" w:rsidRPr="001E2C05" w:rsidRDefault="006D0C0E" w:rsidP="00860BAF">
      <w:pPr>
        <w:autoSpaceDE w:val="0"/>
        <w:autoSpaceDN w:val="0"/>
        <w:adjustRightInd w:val="0"/>
        <w:jc w:val="both"/>
        <w:rPr>
          <w:lang w:eastAsia="en-US"/>
        </w:rPr>
      </w:pPr>
    </w:p>
    <w:p w:rsidR="003F63A5" w:rsidRPr="001E2C05" w:rsidRDefault="003F63A5" w:rsidP="00860BAF">
      <w:pPr>
        <w:autoSpaceDE w:val="0"/>
        <w:autoSpaceDN w:val="0"/>
        <w:adjustRightInd w:val="0"/>
        <w:jc w:val="both"/>
      </w:pPr>
    </w:p>
    <w:p w:rsidR="003F63A5" w:rsidRPr="001E2C05" w:rsidRDefault="003F63A5" w:rsidP="00860BAF">
      <w:pPr>
        <w:pStyle w:val="1"/>
        <w:tabs>
          <w:tab w:val="num" w:pos="0"/>
        </w:tabs>
        <w:jc w:val="center"/>
        <w:rPr>
          <w:b/>
          <w:bCs/>
          <w:caps/>
        </w:rPr>
      </w:pPr>
      <w:r w:rsidRPr="001E2C05">
        <w:rPr>
          <w:b/>
          <w:bCs/>
          <w:caps/>
        </w:rPr>
        <w:t>5. Контроль и оценка результатов освоения Дисциплины</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 xml:space="preserve">Контролируемый результат (предметные, </w:t>
            </w:r>
            <w:proofErr w:type="spellStart"/>
            <w:r w:rsidRPr="001E2C05">
              <w:rPr>
                <w:b/>
                <w:bCs/>
              </w:rPr>
              <w:t>метапредметные</w:t>
            </w:r>
            <w:proofErr w:type="spellEnd"/>
            <w:r w:rsidRPr="001E2C05">
              <w:rPr>
                <w:b/>
                <w:bCs/>
              </w:rPr>
              <w:t xml:space="preserve"> результаты)</w:t>
            </w:r>
          </w:p>
        </w:tc>
        <w:tc>
          <w:tcPr>
            <w:tcW w:w="4161" w:type="dxa"/>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w:t>
            </w:r>
            <w:proofErr w:type="spellStart"/>
            <w:r w:rsidRPr="001E2C05">
              <w:t>С</w:t>
            </w:r>
            <w:r w:rsidR="003F63A5" w:rsidRPr="001E2C05">
              <w:t>формированность</w:t>
            </w:r>
            <w:proofErr w:type="spellEnd"/>
            <w:r w:rsidR="003F63A5" w:rsidRPr="001E2C05">
              <w:t xml:space="preserve">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proofErr w:type="gramStart"/>
            <w:r w:rsidRPr="001E2C05">
              <w:t>решение ситуационн</w:t>
            </w:r>
            <w:r w:rsidR="006D0C0E">
              <w:t xml:space="preserve">ых задач; творческие задания; тестирование; ИКТ; </w:t>
            </w:r>
            <w:r w:rsidRPr="001E2C05">
              <w:t xml:space="preserve"> изложения;   написание сочинений, эссе, рефератов.</w:t>
            </w:r>
            <w:proofErr w:type="gramEnd"/>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proofErr w:type="spellStart"/>
            <w:r w:rsidRPr="001E2C05">
              <w:t>Сформированность</w:t>
            </w:r>
            <w:proofErr w:type="spellEnd"/>
            <w:r w:rsidRPr="001E2C05">
              <w:t xml:space="preserve">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proofErr w:type="gramStart"/>
            <w:r w:rsidRPr="001E2C05">
              <w:t>решение ситуационн</w:t>
            </w:r>
            <w:r w:rsidR="006D0C0E">
              <w:t xml:space="preserve">ых задач; творческие задания; </w:t>
            </w:r>
            <w:r w:rsidRPr="001E2C05">
              <w:t xml:space="preserve"> </w:t>
            </w:r>
            <w:r w:rsidR="006D0C0E">
              <w:t xml:space="preserve">тестирование; ИКТ; </w:t>
            </w:r>
            <w:r w:rsidRPr="001E2C05">
              <w:t xml:space="preserve"> изложения;   написание сочинений, эссе, рефератов.</w:t>
            </w:r>
            <w:proofErr w:type="gramEnd"/>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w:t>
            </w:r>
            <w:proofErr w:type="spellStart"/>
            <w:r w:rsidRPr="001E2C05">
              <w:t>сформированность</w:t>
            </w:r>
            <w:proofErr w:type="spellEnd"/>
            <w:r w:rsidRPr="001E2C05">
              <w:t xml:space="preserve">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proofErr w:type="gramStart"/>
            <w:r w:rsidRPr="001E2C05">
              <w:t>решение ситуационн</w:t>
            </w:r>
            <w:r w:rsidR="006D0C0E">
              <w:t xml:space="preserve">ых задач; творческие задания;  тестирование; ИКТ; </w:t>
            </w:r>
            <w:r w:rsidRPr="001E2C05">
              <w:t xml:space="preserve"> изложения;   написание сочинений, эссе, рефератов.</w:t>
            </w:r>
            <w:proofErr w:type="gramEnd"/>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норм 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proofErr w:type="gramStart"/>
            <w:r w:rsidRPr="001E2C05">
              <w:t>решение ситуационн</w:t>
            </w:r>
            <w:r w:rsidR="006D0C0E">
              <w:t xml:space="preserve">ых задач; творческие задания; </w:t>
            </w:r>
            <w:r w:rsidRPr="001E2C05">
              <w:t xml:space="preserve"> тестирование; ИКТ;  изложения;   написание сочинений, эссе, рефератов.</w:t>
            </w:r>
            <w:proofErr w:type="gramEnd"/>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proofErr w:type="gramStart"/>
            <w:r w:rsidRPr="001E2C05">
              <w:t>решение ситуаци</w:t>
            </w:r>
            <w:r w:rsidR="006D0C0E">
              <w:t>онных задач; творческие задания</w:t>
            </w:r>
            <w:r w:rsidRPr="001E2C05">
              <w:t>;</w:t>
            </w:r>
            <w:r w:rsidR="006D0C0E">
              <w:t xml:space="preserve">; тестирование; ИКТ; </w:t>
            </w:r>
            <w:r w:rsidRPr="001E2C05">
              <w:t>изложения;   написание сочинений, эссе, рефератов.</w:t>
            </w:r>
            <w:proofErr w:type="gramEnd"/>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w:t>
            </w:r>
            <w:proofErr w:type="gramStart"/>
            <w:r w:rsidRPr="001E2C05">
              <w:t xml:space="preserve"> ;</w:t>
            </w:r>
            <w:proofErr w:type="gramEnd"/>
            <w:r w:rsidRPr="001E2C05">
              <w:t xml:space="preserve"> </w:t>
            </w:r>
            <w:r w:rsidR="006D0C0E">
              <w:t xml:space="preserve">тестирование; ИКТ; </w:t>
            </w:r>
            <w:r w:rsidRPr="001E2C05">
              <w:t>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w:t>
            </w:r>
            <w:proofErr w:type="gramStart"/>
            <w:r w:rsidRPr="001E2C05">
              <w:t xml:space="preserve"> ;</w:t>
            </w:r>
            <w:proofErr w:type="gramEnd"/>
            <w:r w:rsidR="006D0C0E">
              <w:t xml:space="preserve"> тестирование; ИКТ;</w:t>
            </w:r>
            <w:r w:rsidRPr="001E2C05">
              <w:t xml:space="preserve">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8E3C91">
            <w:pPr>
              <w:autoSpaceDE w:val="0"/>
              <w:autoSpaceDN w:val="0"/>
              <w:adjustRightInd w:val="0"/>
              <w:jc w:val="both"/>
            </w:pPr>
            <w:proofErr w:type="spellStart"/>
            <w:r w:rsidRPr="001E2C05">
              <w:t>Сформированность</w:t>
            </w:r>
            <w:proofErr w:type="spellEnd"/>
            <w:r w:rsidRPr="001E2C05">
              <w:t xml:space="preserve"> умений учитывать исторический, историко-культурный контекст и конте</w:t>
            </w:r>
            <w:proofErr w:type="gramStart"/>
            <w:r w:rsidRPr="001E2C05">
              <w:t>кст тв</w:t>
            </w:r>
            <w:proofErr w:type="gramEnd"/>
            <w:r w:rsidRPr="001E2C05">
              <w:t>орчества писателя в процессе анализа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t>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w:t>
            </w:r>
            <w:proofErr w:type="gramStart"/>
            <w:r w:rsidRPr="001E2C05">
              <w:t xml:space="preserve"> ;</w:t>
            </w:r>
            <w:proofErr w:type="gramEnd"/>
            <w:r w:rsidRPr="001E2C05">
              <w:t xml:space="preserve"> тестирование; ИКТ;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FE5301">
            <w:pPr>
              <w:autoSpaceDE w:val="0"/>
              <w:autoSpaceDN w:val="0"/>
              <w:adjustRightInd w:val="0"/>
              <w:jc w:val="both"/>
            </w:pPr>
            <w:r w:rsidRPr="001E2C05">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w:t>
            </w:r>
            <w:proofErr w:type="gramStart"/>
            <w:r w:rsidRPr="001E2C05">
              <w:t xml:space="preserve"> ;</w:t>
            </w:r>
            <w:proofErr w:type="gramEnd"/>
            <w:r w:rsidRPr="001E2C05">
              <w:t xml:space="preserve"> тестирование; ИКТ;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FE5301">
        <w:trPr>
          <w:trHeight w:val="3675"/>
        </w:trPr>
        <w:tc>
          <w:tcPr>
            <w:tcW w:w="3039" w:type="dxa"/>
          </w:tcPr>
          <w:p w:rsidR="00210413" w:rsidRPr="001E2C05" w:rsidRDefault="00210413" w:rsidP="00FE5301">
            <w:pPr>
              <w:autoSpaceDE w:val="0"/>
              <w:autoSpaceDN w:val="0"/>
              <w:adjustRightInd w:val="0"/>
              <w:jc w:val="both"/>
            </w:pPr>
            <w:r w:rsidRPr="001E2C05">
              <w:t xml:space="preserve">владение навыками анализа художественных произведений с учетом их </w:t>
            </w:r>
            <w:proofErr w:type="spellStart"/>
            <w:r w:rsidRPr="001E2C05">
              <w:t>жанровородовой</w:t>
            </w:r>
            <w:proofErr w:type="spellEnd"/>
            <w:r w:rsidRPr="001E2C05">
              <w:t xml:space="preserve">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w:t>
            </w:r>
            <w:proofErr w:type="gramStart"/>
            <w:r w:rsidRPr="001E2C05">
              <w:t xml:space="preserve"> ;</w:t>
            </w:r>
            <w:proofErr w:type="gramEnd"/>
            <w:r w:rsidRPr="001E2C05">
              <w:t xml:space="preserve"> тестирование; ИКТ;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 xml:space="preserve">Предметные и </w:t>
            </w:r>
            <w:proofErr w:type="spellStart"/>
            <w:r w:rsidRPr="001E2C05">
              <w:rPr>
                <w:b/>
                <w:bCs/>
                <w:i/>
                <w:iCs/>
              </w:rPr>
              <w:t>метапредметные</w:t>
            </w:r>
            <w:proofErr w:type="spellEnd"/>
            <w:r w:rsidRPr="001E2C05">
              <w:rPr>
                <w:b/>
                <w:bCs/>
                <w:i/>
                <w:iCs/>
              </w:rPr>
              <w:t xml:space="preserve">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Организовывать 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rsidRPr="001E2C05">
              <w:t>интернет-источники</w:t>
            </w:r>
            <w:proofErr w:type="spellEnd"/>
            <w:proofErr w:type="gramEnd"/>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w:t>
            </w:r>
            <w:proofErr w:type="gramStart"/>
            <w:r w:rsidRPr="001E2C05">
              <w:t>КТ в пр</w:t>
            </w:r>
            <w:proofErr w:type="gramEnd"/>
            <w:r w:rsidRPr="001E2C05">
              <w:t>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proofErr w:type="spellStart"/>
            <w:r w:rsidRPr="001E2C05">
              <w:rPr>
                <w:lang w:val="en-US"/>
              </w:rPr>
              <w:t>Moodle</w:t>
            </w:r>
            <w:proofErr w:type="spellEnd"/>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Работать в команде, эффективно общаться с коллегами, руководителями  </w:t>
            </w:r>
          </w:p>
        </w:tc>
        <w:tc>
          <w:tcPr>
            <w:tcW w:w="4161" w:type="dxa"/>
          </w:tcPr>
          <w:p w:rsidR="00210413" w:rsidRPr="001E2C05" w:rsidRDefault="00210413" w:rsidP="00C774B2">
            <w:pPr>
              <w:autoSpaceDE w:val="0"/>
              <w:autoSpaceDN w:val="0"/>
              <w:adjustRightInd w:val="0"/>
              <w:ind w:hanging="2"/>
            </w:pPr>
            <w:r w:rsidRPr="001E2C05">
              <w:rPr>
                <w:u w:val="single"/>
              </w:rPr>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w:t>
            </w:r>
            <w:proofErr w:type="spellStart"/>
            <w:r w:rsidRPr="001E2C05">
              <w:t>таймспикер</w:t>
            </w:r>
            <w:proofErr w:type="spellEnd"/>
            <w:r w:rsidRPr="001E2C05">
              <w:t>.</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proofErr w:type="spellStart"/>
            <w:r w:rsidRPr="001E2C05">
              <w:rPr>
                <w:b/>
                <w:bCs/>
                <w:i/>
                <w:iCs/>
              </w:rPr>
              <w:t>Метапредметные</w:t>
            </w:r>
            <w:proofErr w:type="spellEnd"/>
            <w:r w:rsidRPr="001E2C05">
              <w:rPr>
                <w:b/>
                <w:bCs/>
                <w:i/>
                <w:iCs/>
              </w:rPr>
              <w:t xml:space="preserve"> результаты, проверяемые через </w:t>
            </w:r>
            <w:proofErr w:type="gramStart"/>
            <w:r w:rsidRPr="001E2C05">
              <w:rPr>
                <w:b/>
                <w:bCs/>
                <w:i/>
                <w:iCs/>
              </w:rPr>
              <w:t>индивидуальный проект</w:t>
            </w:r>
            <w:proofErr w:type="gramEnd"/>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 xml:space="preserve">Показатели оценки </w:t>
            </w:r>
            <w:proofErr w:type="gramStart"/>
            <w:r w:rsidRPr="001E2C05">
              <w:t>индивидуального проекта</w:t>
            </w:r>
            <w:proofErr w:type="gramEnd"/>
            <w:r w:rsidRPr="001E2C05">
              <w:t xml:space="preserve">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 xml:space="preserve">Положении об </w:t>
            </w:r>
            <w:proofErr w:type="gramStart"/>
            <w:r w:rsidRPr="001E2C05">
              <w:t>индивидуальном проекте</w:t>
            </w:r>
            <w:proofErr w:type="gramEnd"/>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proofErr w:type="spellStart"/>
            <w:r w:rsidRPr="001E2C05">
              <w:t>Сформированность</w:t>
            </w:r>
            <w:proofErr w:type="spellEnd"/>
            <w:r w:rsidRPr="001E2C05">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proofErr w:type="spellStart"/>
            <w:r w:rsidRPr="001E2C05">
              <w:t>Сформированность</w:t>
            </w:r>
            <w:proofErr w:type="spellEnd"/>
            <w:r w:rsidRPr="001E2C05">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proofErr w:type="gramStart"/>
            <w:r w:rsidRPr="001E2C05">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1E2C05">
              <w:t>интернет-ресурсов</w:t>
            </w:r>
            <w:proofErr w:type="spellEnd"/>
            <w:proofErr w:type="gramEnd"/>
          </w:p>
          <w:p w:rsidR="00210413" w:rsidRPr="001E2C05" w:rsidRDefault="00210413" w:rsidP="0032504F">
            <w:pPr>
              <w:autoSpaceDE w:val="0"/>
              <w:autoSpaceDN w:val="0"/>
              <w:adjustRightInd w:val="0"/>
              <w:jc w:val="both"/>
              <w:rPr>
                <w:i/>
              </w:rPr>
            </w:pP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t xml:space="preserve">Готовность и способность к образованию, в том числе самообразованию, на протяжении всей </w:t>
            </w:r>
            <w:proofErr w:type="spellStart"/>
            <w:r w:rsidRPr="001E2C05">
              <w:t>жизни</w:t>
            </w:r>
            <w:proofErr w:type="gramStart"/>
            <w:r w:rsidRPr="001E2C05">
              <w:t>;с</w:t>
            </w:r>
            <w:proofErr w:type="gramEnd"/>
            <w:r w:rsidRPr="001E2C05">
              <w:t>ознательное</w:t>
            </w:r>
            <w:proofErr w:type="spellEnd"/>
            <w:r w:rsidRPr="001E2C05">
              <w:t xml:space="preserve"> </w:t>
            </w:r>
            <w:proofErr w:type="spellStart"/>
            <w:r w:rsidRPr="001E2C05">
              <w:t>отношени</w:t>
            </w:r>
            <w:proofErr w:type="spellEnd"/>
            <w:r w:rsidRPr="001E2C05">
              <w:t xml:space="preserve"> к непрерывному </w:t>
            </w:r>
            <w:proofErr w:type="spellStart"/>
            <w:r w:rsidRPr="001E2C05">
              <w:t>образовани</w:t>
            </w:r>
            <w:proofErr w:type="spellEnd"/>
            <w:r w:rsidRPr="001E2C05">
              <w:t xml:space="preserve">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 xml:space="preserve">Личностные результаты проверяются в ходе </w:t>
      </w:r>
      <w:proofErr w:type="spellStart"/>
      <w:r w:rsidRPr="001E2C05">
        <w:rPr>
          <w:bCs/>
          <w:i/>
          <w:iCs/>
          <w:sz w:val="20"/>
          <w:szCs w:val="20"/>
        </w:rPr>
        <w:t>неперсонифицированного</w:t>
      </w:r>
      <w:proofErr w:type="spellEnd"/>
      <w:r w:rsidRPr="001E2C05">
        <w:rPr>
          <w:bCs/>
          <w:i/>
          <w:iCs/>
          <w:sz w:val="20"/>
          <w:szCs w:val="20"/>
        </w:rPr>
        <w:t xml:space="preserve">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FAE" w:rsidRDefault="00AE6FAE" w:rsidP="004614DE">
      <w:r>
        <w:separator/>
      </w:r>
    </w:p>
  </w:endnote>
  <w:endnote w:type="continuationSeparator" w:id="0">
    <w:p w:rsidR="00AE6FAE" w:rsidRDefault="00AE6FAE"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FAE" w:rsidRDefault="00AE6FAE" w:rsidP="004614DE">
      <w:r>
        <w:separator/>
      </w:r>
    </w:p>
  </w:footnote>
  <w:footnote w:type="continuationSeparator" w:id="0">
    <w:p w:rsidR="00AE6FAE" w:rsidRDefault="00AE6FAE"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431E9"/>
    <w:rsid w:val="00044D03"/>
    <w:rsid w:val="00055362"/>
    <w:rsid w:val="00055831"/>
    <w:rsid w:val="00056C20"/>
    <w:rsid w:val="000571E1"/>
    <w:rsid w:val="000618F3"/>
    <w:rsid w:val="000634B1"/>
    <w:rsid w:val="000654DA"/>
    <w:rsid w:val="00065C26"/>
    <w:rsid w:val="00065F8C"/>
    <w:rsid w:val="00070F45"/>
    <w:rsid w:val="00075E74"/>
    <w:rsid w:val="00076FAC"/>
    <w:rsid w:val="00077A59"/>
    <w:rsid w:val="00082F90"/>
    <w:rsid w:val="00084ABA"/>
    <w:rsid w:val="00086044"/>
    <w:rsid w:val="00087C97"/>
    <w:rsid w:val="000915B2"/>
    <w:rsid w:val="000977DA"/>
    <w:rsid w:val="000A1E34"/>
    <w:rsid w:val="000A6D9B"/>
    <w:rsid w:val="000B16DD"/>
    <w:rsid w:val="000B2086"/>
    <w:rsid w:val="000C0451"/>
    <w:rsid w:val="000C16B0"/>
    <w:rsid w:val="000C4753"/>
    <w:rsid w:val="000C643B"/>
    <w:rsid w:val="000D1AC4"/>
    <w:rsid w:val="000D2EE6"/>
    <w:rsid w:val="000D3208"/>
    <w:rsid w:val="000E5D7A"/>
    <w:rsid w:val="001008DC"/>
    <w:rsid w:val="001032D5"/>
    <w:rsid w:val="00103E95"/>
    <w:rsid w:val="001109DD"/>
    <w:rsid w:val="00111139"/>
    <w:rsid w:val="001210E3"/>
    <w:rsid w:val="0013126C"/>
    <w:rsid w:val="001356D1"/>
    <w:rsid w:val="00135CE6"/>
    <w:rsid w:val="00136050"/>
    <w:rsid w:val="001426BD"/>
    <w:rsid w:val="0014767E"/>
    <w:rsid w:val="00152C48"/>
    <w:rsid w:val="001539D3"/>
    <w:rsid w:val="001545BA"/>
    <w:rsid w:val="001559DB"/>
    <w:rsid w:val="00172BB8"/>
    <w:rsid w:val="00173738"/>
    <w:rsid w:val="001744E4"/>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33A"/>
    <w:rsid w:val="002037A8"/>
    <w:rsid w:val="0020717C"/>
    <w:rsid w:val="00210413"/>
    <w:rsid w:val="002104D1"/>
    <w:rsid w:val="00211F27"/>
    <w:rsid w:val="00212231"/>
    <w:rsid w:val="00213228"/>
    <w:rsid w:val="0021551D"/>
    <w:rsid w:val="0022107E"/>
    <w:rsid w:val="00224DDB"/>
    <w:rsid w:val="00225F31"/>
    <w:rsid w:val="002273FB"/>
    <w:rsid w:val="002378BA"/>
    <w:rsid w:val="002444C4"/>
    <w:rsid w:val="00250CB9"/>
    <w:rsid w:val="0025128E"/>
    <w:rsid w:val="002549DC"/>
    <w:rsid w:val="00265889"/>
    <w:rsid w:val="00266503"/>
    <w:rsid w:val="00271BC9"/>
    <w:rsid w:val="00282C34"/>
    <w:rsid w:val="002932D7"/>
    <w:rsid w:val="00293A2C"/>
    <w:rsid w:val="00294D3F"/>
    <w:rsid w:val="00295443"/>
    <w:rsid w:val="0029658B"/>
    <w:rsid w:val="0029763D"/>
    <w:rsid w:val="002A0322"/>
    <w:rsid w:val="002A0DCF"/>
    <w:rsid w:val="002A1013"/>
    <w:rsid w:val="002A61D8"/>
    <w:rsid w:val="002B0F92"/>
    <w:rsid w:val="002B34AF"/>
    <w:rsid w:val="002B43B2"/>
    <w:rsid w:val="002B43B5"/>
    <w:rsid w:val="002B73A6"/>
    <w:rsid w:val="002C5417"/>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1A78"/>
    <w:rsid w:val="003350E6"/>
    <w:rsid w:val="003376DC"/>
    <w:rsid w:val="00340F3E"/>
    <w:rsid w:val="003447DE"/>
    <w:rsid w:val="00344AD7"/>
    <w:rsid w:val="00350179"/>
    <w:rsid w:val="0035159E"/>
    <w:rsid w:val="00352776"/>
    <w:rsid w:val="003632FC"/>
    <w:rsid w:val="00365865"/>
    <w:rsid w:val="00367871"/>
    <w:rsid w:val="00372AA2"/>
    <w:rsid w:val="00381376"/>
    <w:rsid w:val="00381D0F"/>
    <w:rsid w:val="00386DD1"/>
    <w:rsid w:val="003A1964"/>
    <w:rsid w:val="003A441D"/>
    <w:rsid w:val="003B0C25"/>
    <w:rsid w:val="003B1B7D"/>
    <w:rsid w:val="003B54E7"/>
    <w:rsid w:val="003C1BCB"/>
    <w:rsid w:val="003D4367"/>
    <w:rsid w:val="003D73B5"/>
    <w:rsid w:val="003E1510"/>
    <w:rsid w:val="003E2B71"/>
    <w:rsid w:val="003E4650"/>
    <w:rsid w:val="003E4F13"/>
    <w:rsid w:val="003E636A"/>
    <w:rsid w:val="003F2FFC"/>
    <w:rsid w:val="003F4BC3"/>
    <w:rsid w:val="003F63A5"/>
    <w:rsid w:val="0040601E"/>
    <w:rsid w:val="00411E6A"/>
    <w:rsid w:val="0041371E"/>
    <w:rsid w:val="00414D70"/>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60A3"/>
    <w:rsid w:val="004F6DD0"/>
    <w:rsid w:val="00501405"/>
    <w:rsid w:val="00502DC0"/>
    <w:rsid w:val="00514818"/>
    <w:rsid w:val="00516D5E"/>
    <w:rsid w:val="00520318"/>
    <w:rsid w:val="0052072E"/>
    <w:rsid w:val="00522CA1"/>
    <w:rsid w:val="00523202"/>
    <w:rsid w:val="0052326E"/>
    <w:rsid w:val="00524D28"/>
    <w:rsid w:val="005264FB"/>
    <w:rsid w:val="00535153"/>
    <w:rsid w:val="00542E57"/>
    <w:rsid w:val="00543F7C"/>
    <w:rsid w:val="00547751"/>
    <w:rsid w:val="005543A7"/>
    <w:rsid w:val="005546CA"/>
    <w:rsid w:val="00555CBB"/>
    <w:rsid w:val="00562CC2"/>
    <w:rsid w:val="0056427D"/>
    <w:rsid w:val="0056668C"/>
    <w:rsid w:val="00570BEA"/>
    <w:rsid w:val="00571AA5"/>
    <w:rsid w:val="00584686"/>
    <w:rsid w:val="00593DBA"/>
    <w:rsid w:val="00594628"/>
    <w:rsid w:val="005A0A43"/>
    <w:rsid w:val="005A118F"/>
    <w:rsid w:val="005A12BD"/>
    <w:rsid w:val="005A2C1F"/>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3042C"/>
    <w:rsid w:val="00630851"/>
    <w:rsid w:val="0063114B"/>
    <w:rsid w:val="006464C2"/>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0C0E"/>
    <w:rsid w:val="006D201A"/>
    <w:rsid w:val="006D26F4"/>
    <w:rsid w:val="006D2E6A"/>
    <w:rsid w:val="006D5CA6"/>
    <w:rsid w:val="006E1D2C"/>
    <w:rsid w:val="006E7CF4"/>
    <w:rsid w:val="006F622C"/>
    <w:rsid w:val="0070237C"/>
    <w:rsid w:val="00703A90"/>
    <w:rsid w:val="00712679"/>
    <w:rsid w:val="007163FC"/>
    <w:rsid w:val="00723260"/>
    <w:rsid w:val="00725A47"/>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7998"/>
    <w:rsid w:val="00837137"/>
    <w:rsid w:val="00840C64"/>
    <w:rsid w:val="00844CA1"/>
    <w:rsid w:val="00855507"/>
    <w:rsid w:val="00857048"/>
    <w:rsid w:val="00860BAF"/>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E66"/>
    <w:rsid w:val="008E3C91"/>
    <w:rsid w:val="008E5CA1"/>
    <w:rsid w:val="008E7946"/>
    <w:rsid w:val="008F7358"/>
    <w:rsid w:val="009027EC"/>
    <w:rsid w:val="0090636D"/>
    <w:rsid w:val="009065F7"/>
    <w:rsid w:val="00906B56"/>
    <w:rsid w:val="0091161E"/>
    <w:rsid w:val="00917DC6"/>
    <w:rsid w:val="009319B0"/>
    <w:rsid w:val="00932255"/>
    <w:rsid w:val="00940C68"/>
    <w:rsid w:val="00942820"/>
    <w:rsid w:val="009432F6"/>
    <w:rsid w:val="009457F3"/>
    <w:rsid w:val="00945DE0"/>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A0306"/>
    <w:rsid w:val="009A19D8"/>
    <w:rsid w:val="009A4316"/>
    <w:rsid w:val="009A5962"/>
    <w:rsid w:val="009B1A25"/>
    <w:rsid w:val="009B3235"/>
    <w:rsid w:val="009B56CE"/>
    <w:rsid w:val="009B5922"/>
    <w:rsid w:val="009B74A6"/>
    <w:rsid w:val="009C47C2"/>
    <w:rsid w:val="009C5786"/>
    <w:rsid w:val="009C5D4D"/>
    <w:rsid w:val="009D1BC4"/>
    <w:rsid w:val="009D22BA"/>
    <w:rsid w:val="009D286F"/>
    <w:rsid w:val="009D39FF"/>
    <w:rsid w:val="009D6764"/>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247ED"/>
    <w:rsid w:val="00A4278F"/>
    <w:rsid w:val="00A44728"/>
    <w:rsid w:val="00A460FF"/>
    <w:rsid w:val="00A51B57"/>
    <w:rsid w:val="00A62711"/>
    <w:rsid w:val="00A65336"/>
    <w:rsid w:val="00A65EDA"/>
    <w:rsid w:val="00A6767F"/>
    <w:rsid w:val="00A70E10"/>
    <w:rsid w:val="00A75023"/>
    <w:rsid w:val="00A76A6E"/>
    <w:rsid w:val="00A81A68"/>
    <w:rsid w:val="00A91BFE"/>
    <w:rsid w:val="00AA1590"/>
    <w:rsid w:val="00AB7408"/>
    <w:rsid w:val="00AB742A"/>
    <w:rsid w:val="00AD3CDE"/>
    <w:rsid w:val="00AD5FCA"/>
    <w:rsid w:val="00AE087B"/>
    <w:rsid w:val="00AE6FAE"/>
    <w:rsid w:val="00AF0019"/>
    <w:rsid w:val="00AF03F9"/>
    <w:rsid w:val="00AF06F1"/>
    <w:rsid w:val="00AF2C9C"/>
    <w:rsid w:val="00AF48E1"/>
    <w:rsid w:val="00AF6516"/>
    <w:rsid w:val="00B01D84"/>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65FB"/>
    <w:rsid w:val="00CB6CBF"/>
    <w:rsid w:val="00CB6EB5"/>
    <w:rsid w:val="00CB7B39"/>
    <w:rsid w:val="00CC1678"/>
    <w:rsid w:val="00CC17A9"/>
    <w:rsid w:val="00CC1A03"/>
    <w:rsid w:val="00CE00F1"/>
    <w:rsid w:val="00CE467C"/>
    <w:rsid w:val="00CE65E0"/>
    <w:rsid w:val="00CF2F39"/>
    <w:rsid w:val="00CF408B"/>
    <w:rsid w:val="00CF4FE4"/>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79E8"/>
    <w:rsid w:val="00DF7CF9"/>
    <w:rsid w:val="00E00BED"/>
    <w:rsid w:val="00E02E2A"/>
    <w:rsid w:val="00E04848"/>
    <w:rsid w:val="00E10B6D"/>
    <w:rsid w:val="00E130A0"/>
    <w:rsid w:val="00E22DEC"/>
    <w:rsid w:val="00E25BE1"/>
    <w:rsid w:val="00E25DD8"/>
    <w:rsid w:val="00E3031A"/>
    <w:rsid w:val="00E30A1B"/>
    <w:rsid w:val="00E34905"/>
    <w:rsid w:val="00E34DE6"/>
    <w:rsid w:val="00E45F3B"/>
    <w:rsid w:val="00E47EC1"/>
    <w:rsid w:val="00E500A8"/>
    <w:rsid w:val="00E5692D"/>
    <w:rsid w:val="00E578C2"/>
    <w:rsid w:val="00E70AFC"/>
    <w:rsid w:val="00E70D8A"/>
    <w:rsid w:val="00E726ED"/>
    <w:rsid w:val="00E9309E"/>
    <w:rsid w:val="00E956CA"/>
    <w:rsid w:val="00E9758E"/>
    <w:rsid w:val="00EA61E3"/>
    <w:rsid w:val="00EA7EB9"/>
    <w:rsid w:val="00EB12A2"/>
    <w:rsid w:val="00EB3C20"/>
    <w:rsid w:val="00EB3C42"/>
    <w:rsid w:val="00EB3F2C"/>
    <w:rsid w:val="00EB463C"/>
    <w:rsid w:val="00EC0812"/>
    <w:rsid w:val="00EC0EDF"/>
    <w:rsid w:val="00EC76EC"/>
    <w:rsid w:val="00ED55CB"/>
    <w:rsid w:val="00EE01ED"/>
    <w:rsid w:val="00EE13D4"/>
    <w:rsid w:val="00EE2F90"/>
    <w:rsid w:val="00EE32CA"/>
    <w:rsid w:val="00EE38F6"/>
    <w:rsid w:val="00EE7398"/>
    <w:rsid w:val="00EF235D"/>
    <w:rsid w:val="00F05277"/>
    <w:rsid w:val="00F1167A"/>
    <w:rsid w:val="00F12E1D"/>
    <w:rsid w:val="00F22543"/>
    <w:rsid w:val="00F22DE8"/>
    <w:rsid w:val="00F3146E"/>
    <w:rsid w:val="00F40651"/>
    <w:rsid w:val="00F41236"/>
    <w:rsid w:val="00F42131"/>
    <w:rsid w:val="00F51607"/>
    <w:rsid w:val="00F51E0A"/>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B5627"/>
    <w:rsid w:val="00FB78B7"/>
    <w:rsid w:val="00FC5199"/>
    <w:rsid w:val="00FC650F"/>
    <w:rsid w:val="00FD1319"/>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semiHidden/>
    <w:rsid w:val="00B844BD"/>
    <w:pPr>
      <w:tabs>
        <w:tab w:val="center" w:pos="4677"/>
        <w:tab w:val="right" w:pos="9355"/>
      </w:tabs>
    </w:pPr>
  </w:style>
  <w:style w:type="character" w:customStyle="1" w:styleId="af">
    <w:name w:val="Нижний колонтитул Знак"/>
    <w:basedOn w:val="a0"/>
    <w:link w:val="ae"/>
    <w:uiPriority w:val="99"/>
    <w:semiHidden/>
    <w:locked/>
    <w:rsid w:val="00B844BD"/>
    <w:rPr>
      <w:rFonts w:ascii="Times New Roman" w:hAnsi="Times New Roman" w:cs="Times New Roman"/>
      <w:sz w:val="24"/>
      <w:szCs w:val="24"/>
      <w:lang w:eastAsia="ru-RU"/>
    </w:rPr>
  </w:style>
  <w:style w:type="paragraph" w:styleId="af0">
    <w:name w:val="List Paragraph"/>
    <w:basedOn w:val="a"/>
    <w:uiPriority w:val="34"/>
    <w:qFormat/>
    <w:rsid w:val="006D0C0E"/>
    <w:pPr>
      <w:ind w:left="720"/>
      <w:contextualSpacing/>
    </w:p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8B398-475C-4548-ADF0-DEF9C904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64</Pages>
  <Words>16593</Words>
  <Characters>119060</Characters>
  <Application>Microsoft Office Word</Application>
  <DocSecurity>0</DocSecurity>
  <Lines>992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83</cp:revision>
  <cp:lastPrinted>2017-05-18T05:27:00Z</cp:lastPrinted>
  <dcterms:created xsi:type="dcterms:W3CDTF">2017-11-28T17:42:00Z</dcterms:created>
  <dcterms:modified xsi:type="dcterms:W3CDTF">2018-01-24T09:56:00Z</dcterms:modified>
</cp:coreProperties>
</file>